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93" w:rsidRPr="007566D3" w:rsidRDefault="00B568A1" w:rsidP="00552693">
      <w:pPr>
        <w:shd w:val="clear" w:color="auto" w:fill="FFFFFF"/>
        <w:spacing w:before="100" w:beforeAutospacing="1"/>
        <w:ind w:right="14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7566D3">
        <w:rPr>
          <w:rFonts w:ascii="Times New Roman" w:hAnsi="Times New Roman" w:cs="Times New Roman"/>
          <w:color w:val="000000"/>
        </w:rPr>
        <w:t>Муниципальное бюджетное</w:t>
      </w:r>
      <w:r w:rsidR="00552693" w:rsidRPr="007566D3">
        <w:rPr>
          <w:rFonts w:ascii="Times New Roman" w:hAnsi="Times New Roman" w:cs="Times New Roman"/>
          <w:color w:val="000000"/>
        </w:rPr>
        <w:t xml:space="preserve"> общеобразовательное учреждение лицей № 4</w:t>
      </w:r>
    </w:p>
    <w:p w:rsidR="00552693" w:rsidRPr="007566D3" w:rsidRDefault="00552693" w:rsidP="00552693">
      <w:pPr>
        <w:shd w:val="clear" w:color="auto" w:fill="FFFFFF"/>
        <w:spacing w:before="100" w:beforeAutospacing="1"/>
        <w:ind w:right="14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7566D3">
        <w:rPr>
          <w:rFonts w:ascii="Times New Roman" w:hAnsi="Times New Roman" w:cs="Times New Roman"/>
          <w:color w:val="000000"/>
        </w:rPr>
        <w:t>города Россоши Россошанского муниципального района Воронежской области</w:t>
      </w:r>
    </w:p>
    <w:p w:rsidR="00552693" w:rsidRPr="007566D3" w:rsidRDefault="00552693" w:rsidP="00552693">
      <w:pPr>
        <w:shd w:val="clear" w:color="auto" w:fill="FFFFFF"/>
        <w:spacing w:before="100" w:beforeAutospacing="1"/>
        <w:rPr>
          <w:rFonts w:ascii="Times New Roman" w:hAnsi="Times New Roman" w:cs="Times New Roman"/>
          <w:color w:val="000000"/>
          <w:sz w:val="23"/>
          <w:szCs w:val="23"/>
          <w:lang w:val="uk-UA"/>
        </w:rPr>
      </w:pPr>
    </w:p>
    <w:p w:rsidR="00552693" w:rsidRPr="007566D3" w:rsidRDefault="00552693" w:rsidP="00552693">
      <w:pPr>
        <w:shd w:val="clear" w:color="auto" w:fill="FFFFFF"/>
        <w:spacing w:before="100" w:beforeAutospacing="1"/>
        <w:jc w:val="center"/>
        <w:rPr>
          <w:rFonts w:ascii="Times New Roman" w:hAnsi="Times New Roman" w:cs="Times New Roman"/>
          <w:color w:val="000000"/>
          <w:sz w:val="23"/>
          <w:szCs w:val="23"/>
          <w:lang w:val="uk-UA"/>
        </w:rPr>
      </w:pPr>
    </w:p>
    <w:tbl>
      <w:tblPr>
        <w:tblW w:w="1020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0"/>
        <w:gridCol w:w="5100"/>
      </w:tblGrid>
      <w:tr w:rsidR="00552693" w:rsidRPr="007566D3" w:rsidTr="00B568A1">
        <w:trPr>
          <w:trHeight w:val="1935"/>
          <w:tblCellSpacing w:w="0" w:type="dxa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2693" w:rsidRPr="007566D3" w:rsidRDefault="00552693" w:rsidP="00B568A1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566D3">
              <w:rPr>
                <w:rFonts w:ascii="Times New Roman" w:hAnsi="Times New Roman" w:cs="Times New Roman"/>
                <w:b/>
                <w:bCs/>
                <w:color w:val="000000"/>
              </w:rPr>
              <w:t>«РАССМОТРЕНО»</w:t>
            </w:r>
          </w:p>
          <w:p w:rsidR="00552693" w:rsidRPr="007566D3" w:rsidRDefault="00552693" w:rsidP="00B568A1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566D3">
              <w:rPr>
                <w:rFonts w:ascii="Times New Roman" w:hAnsi="Times New Roman" w:cs="Times New Roman"/>
                <w:color w:val="000000"/>
              </w:rPr>
              <w:t>Руководитель МО</w:t>
            </w:r>
          </w:p>
          <w:p w:rsidR="00552693" w:rsidRPr="007566D3" w:rsidRDefault="00552693" w:rsidP="00B568A1">
            <w:pPr>
              <w:spacing w:before="100" w:beforeAutospacing="1"/>
              <w:rPr>
                <w:rFonts w:ascii="Times New Roman" w:hAnsi="Times New Roman" w:cs="Times New Roman"/>
                <w:sz w:val="23"/>
                <w:szCs w:val="23"/>
              </w:rPr>
            </w:pPr>
            <w:r w:rsidRPr="007566D3">
              <w:rPr>
                <w:rFonts w:ascii="Times New Roman" w:hAnsi="Times New Roman" w:cs="Times New Roman"/>
              </w:rPr>
              <w:t>___________________ Манакова И.В.</w:t>
            </w:r>
          </w:p>
          <w:p w:rsidR="00552693" w:rsidRPr="007566D3" w:rsidRDefault="00552693" w:rsidP="00B568A1">
            <w:pPr>
              <w:spacing w:before="100" w:beforeAutospacing="1"/>
              <w:ind w:right="-115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566D3">
              <w:rPr>
                <w:rFonts w:ascii="Times New Roman" w:hAnsi="Times New Roman" w:cs="Times New Roman"/>
                <w:color w:val="000000"/>
              </w:rPr>
              <w:t>Протокол заседания МО № </w:t>
            </w:r>
            <w:r w:rsidR="00E60A7E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552693" w:rsidRPr="007566D3" w:rsidRDefault="00552693" w:rsidP="00693C1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566D3">
              <w:rPr>
                <w:rFonts w:ascii="Times New Roman" w:hAnsi="Times New Roman" w:cs="Times New Roman"/>
                <w:color w:val="000000"/>
              </w:rPr>
              <w:t>от </w:t>
            </w:r>
            <w:r w:rsidR="00F31B3D" w:rsidRPr="00693C13">
              <w:rPr>
                <w:rFonts w:ascii="Times New Roman" w:hAnsi="Times New Roman" w:cs="Times New Roman"/>
              </w:rPr>
              <w:t>«</w:t>
            </w:r>
            <w:r w:rsidR="00693C13" w:rsidRPr="006030C4">
              <w:rPr>
                <w:rFonts w:ascii="Times New Roman" w:hAnsi="Times New Roman" w:cs="Times New Roman"/>
              </w:rPr>
              <w:t>26</w:t>
            </w:r>
            <w:r w:rsidRPr="00693C13">
              <w:rPr>
                <w:rFonts w:ascii="Times New Roman" w:hAnsi="Times New Roman" w:cs="Times New Roman"/>
              </w:rPr>
              <w:t>»</w:t>
            </w:r>
            <w:r w:rsidR="00F31B3D">
              <w:rPr>
                <w:rFonts w:ascii="Times New Roman" w:hAnsi="Times New Roman" w:cs="Times New Roman"/>
                <w:color w:val="000000"/>
              </w:rPr>
              <w:t> августа 202</w:t>
            </w:r>
            <w:r w:rsidR="00ED711C">
              <w:rPr>
                <w:rFonts w:ascii="Times New Roman" w:hAnsi="Times New Roman" w:cs="Times New Roman"/>
                <w:color w:val="000000"/>
              </w:rPr>
              <w:t>1</w:t>
            </w:r>
            <w:r w:rsidRPr="007566D3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2693" w:rsidRPr="007566D3" w:rsidRDefault="00552693" w:rsidP="00B568A1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566D3">
              <w:rPr>
                <w:rFonts w:ascii="Times New Roman" w:hAnsi="Times New Roman" w:cs="Times New Roman"/>
                <w:b/>
                <w:bCs/>
                <w:color w:val="000000"/>
              </w:rPr>
              <w:t>«УТВЕРЖДАЮ»</w:t>
            </w:r>
          </w:p>
          <w:p w:rsidR="00552693" w:rsidRPr="007566D3" w:rsidRDefault="00552693" w:rsidP="00B568A1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566D3">
              <w:rPr>
                <w:rFonts w:ascii="Times New Roman" w:hAnsi="Times New Roman" w:cs="Times New Roman"/>
                <w:color w:val="000000"/>
              </w:rPr>
              <w:t>Директор</w:t>
            </w:r>
          </w:p>
          <w:p w:rsidR="00552693" w:rsidRPr="007566D3" w:rsidRDefault="00552693" w:rsidP="00B568A1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566D3">
              <w:rPr>
                <w:rFonts w:ascii="Times New Roman" w:hAnsi="Times New Roman" w:cs="Times New Roman"/>
                <w:color w:val="000000"/>
              </w:rPr>
              <w:t>_</w:t>
            </w:r>
            <w:r w:rsidR="00B568A1" w:rsidRPr="007566D3">
              <w:rPr>
                <w:rFonts w:ascii="Times New Roman" w:hAnsi="Times New Roman" w:cs="Times New Roman"/>
                <w:color w:val="000000"/>
              </w:rPr>
              <w:t>___________________ Заграничнова А.Г.</w:t>
            </w:r>
          </w:p>
          <w:p w:rsidR="00552693" w:rsidRPr="007566D3" w:rsidRDefault="00F31B3D" w:rsidP="00B568A1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Приказ № </w:t>
            </w:r>
            <w:r w:rsidR="007A5229">
              <w:rPr>
                <w:rFonts w:ascii="Times New Roman" w:hAnsi="Times New Roman" w:cs="Times New Roman"/>
                <w:color w:val="000000"/>
              </w:rPr>
              <w:t>57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52693" w:rsidRPr="007566D3">
              <w:rPr>
                <w:rFonts w:ascii="Times New Roman" w:hAnsi="Times New Roman" w:cs="Times New Roman"/>
                <w:color w:val="000000"/>
              </w:rPr>
              <w:t>-общ.</w:t>
            </w:r>
          </w:p>
          <w:p w:rsidR="00552693" w:rsidRPr="007566D3" w:rsidRDefault="00ED711C" w:rsidP="00B568A1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«</w:t>
            </w:r>
            <w:r w:rsidR="007A5229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1» </w:t>
            </w:r>
            <w:r w:rsidR="007A5229">
              <w:rPr>
                <w:rFonts w:ascii="Times New Roman" w:hAnsi="Times New Roman" w:cs="Times New Roman"/>
                <w:color w:val="00000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2021</w:t>
            </w:r>
            <w:r w:rsidR="00552693" w:rsidRPr="007566D3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552693" w:rsidRPr="007566D3" w:rsidRDefault="00552693" w:rsidP="00B568A1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552693" w:rsidRPr="007566D3" w:rsidRDefault="00552693" w:rsidP="00552693">
      <w:pPr>
        <w:shd w:val="clear" w:color="auto" w:fill="FFFFFF"/>
        <w:spacing w:before="100" w:beforeAutospacing="1" w:after="240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552693" w:rsidRPr="007566D3" w:rsidRDefault="00552693" w:rsidP="00552693">
      <w:pPr>
        <w:shd w:val="clear" w:color="auto" w:fill="FFFFFF"/>
        <w:spacing w:before="100" w:beforeAutospacing="1" w:after="240"/>
        <w:rPr>
          <w:rFonts w:ascii="Times New Roman" w:hAnsi="Times New Roman" w:cs="Times New Roman"/>
          <w:color w:val="000000"/>
          <w:sz w:val="23"/>
          <w:szCs w:val="23"/>
          <w:lang w:val="uk-UA"/>
        </w:rPr>
      </w:pPr>
    </w:p>
    <w:p w:rsidR="00552693" w:rsidRPr="007566D3" w:rsidRDefault="00552693" w:rsidP="00552693">
      <w:pPr>
        <w:shd w:val="clear" w:color="auto" w:fill="FFFFFF"/>
        <w:spacing w:before="100" w:beforeAutospacing="1" w:after="240"/>
        <w:jc w:val="center"/>
        <w:rPr>
          <w:rFonts w:ascii="Times New Roman" w:hAnsi="Times New Roman" w:cs="Times New Roman"/>
          <w:color w:val="000000"/>
          <w:sz w:val="23"/>
          <w:szCs w:val="23"/>
          <w:lang w:val="uk-UA"/>
        </w:rPr>
      </w:pPr>
    </w:p>
    <w:p w:rsidR="00552693" w:rsidRPr="007566D3" w:rsidRDefault="00552693" w:rsidP="00552693">
      <w:pPr>
        <w:shd w:val="clear" w:color="auto" w:fill="FFFFFF"/>
        <w:spacing w:before="100" w:beforeAutospacing="1" w:after="202"/>
        <w:jc w:val="center"/>
        <w:rPr>
          <w:rFonts w:ascii="Times New Roman" w:hAnsi="Times New Roman" w:cs="Times New Roman"/>
          <w:sz w:val="23"/>
          <w:szCs w:val="23"/>
        </w:rPr>
      </w:pPr>
      <w:r w:rsidRPr="007566D3">
        <w:rPr>
          <w:rFonts w:ascii="Times New Roman" w:hAnsi="Times New Roman" w:cs="Times New Roman"/>
          <w:b/>
          <w:bCs/>
          <w:lang w:val="uk-UA"/>
        </w:rPr>
        <w:t xml:space="preserve">Р А Б О Ч А Я П Р О Г Р А М </w:t>
      </w:r>
      <w:proofErr w:type="spellStart"/>
      <w:r w:rsidRPr="007566D3">
        <w:rPr>
          <w:rFonts w:ascii="Times New Roman" w:hAnsi="Times New Roman" w:cs="Times New Roman"/>
          <w:b/>
          <w:bCs/>
          <w:lang w:val="uk-UA"/>
        </w:rPr>
        <w:t>М</w:t>
      </w:r>
      <w:proofErr w:type="spellEnd"/>
      <w:r w:rsidRPr="007566D3">
        <w:rPr>
          <w:rFonts w:ascii="Times New Roman" w:hAnsi="Times New Roman" w:cs="Times New Roman"/>
          <w:b/>
          <w:bCs/>
          <w:lang w:val="uk-UA"/>
        </w:rPr>
        <w:t xml:space="preserve"> А</w:t>
      </w:r>
    </w:p>
    <w:p w:rsidR="00552693" w:rsidRPr="007566D3" w:rsidRDefault="00552693" w:rsidP="00552693">
      <w:pPr>
        <w:shd w:val="clear" w:color="auto" w:fill="FFFFFF"/>
        <w:spacing w:before="100" w:beforeAutospacing="1" w:after="240"/>
        <w:jc w:val="center"/>
        <w:rPr>
          <w:rFonts w:ascii="Times New Roman" w:hAnsi="Times New Roman" w:cs="Times New Roman"/>
          <w:sz w:val="23"/>
          <w:szCs w:val="23"/>
          <w:lang w:val="uk-UA"/>
        </w:rPr>
      </w:pPr>
    </w:p>
    <w:p w:rsidR="00552693" w:rsidRPr="007566D3" w:rsidRDefault="00B568A1" w:rsidP="00552693">
      <w:pPr>
        <w:shd w:val="clear" w:color="auto" w:fill="FFFFFF"/>
        <w:spacing w:before="100" w:beforeAutospacing="1" w:after="202"/>
        <w:jc w:val="center"/>
        <w:rPr>
          <w:rFonts w:ascii="Times New Roman" w:hAnsi="Times New Roman" w:cs="Times New Roman"/>
          <w:sz w:val="23"/>
          <w:szCs w:val="23"/>
        </w:rPr>
      </w:pPr>
      <w:r w:rsidRPr="007566D3">
        <w:rPr>
          <w:rFonts w:ascii="Times New Roman" w:hAnsi="Times New Roman" w:cs="Times New Roman"/>
          <w:lang w:val="uk-UA"/>
        </w:rPr>
        <w:t xml:space="preserve">по </w:t>
      </w:r>
      <w:proofErr w:type="spellStart"/>
      <w:r w:rsidRPr="007566D3">
        <w:rPr>
          <w:rFonts w:ascii="Times New Roman" w:hAnsi="Times New Roman" w:cs="Times New Roman"/>
          <w:lang w:val="uk-UA"/>
        </w:rPr>
        <w:t>математике</w:t>
      </w:r>
      <w:proofErr w:type="spellEnd"/>
      <w:r w:rsidR="00552693" w:rsidRPr="007566D3">
        <w:rPr>
          <w:rFonts w:ascii="Times New Roman" w:hAnsi="Times New Roman" w:cs="Times New Roman"/>
          <w:lang w:val="uk-UA"/>
        </w:rPr>
        <w:t xml:space="preserve"> (базовый уровень)</w:t>
      </w:r>
    </w:p>
    <w:p w:rsidR="00552693" w:rsidRPr="007566D3" w:rsidRDefault="00552693" w:rsidP="00552693">
      <w:pPr>
        <w:shd w:val="clear" w:color="auto" w:fill="FFFFFF"/>
        <w:spacing w:before="100" w:beforeAutospacing="1" w:after="240"/>
        <w:rPr>
          <w:rFonts w:ascii="Times New Roman" w:hAnsi="Times New Roman" w:cs="Times New Roman"/>
          <w:sz w:val="23"/>
          <w:szCs w:val="23"/>
          <w:lang w:val="uk-UA"/>
        </w:rPr>
      </w:pPr>
    </w:p>
    <w:p w:rsidR="00552693" w:rsidRPr="007566D3" w:rsidRDefault="00552693" w:rsidP="00552693">
      <w:pPr>
        <w:shd w:val="clear" w:color="auto" w:fill="FFFFFF"/>
        <w:spacing w:before="100" w:beforeAutospacing="1" w:after="202"/>
        <w:jc w:val="center"/>
        <w:rPr>
          <w:rFonts w:ascii="Times New Roman" w:hAnsi="Times New Roman" w:cs="Times New Roman"/>
          <w:sz w:val="23"/>
          <w:szCs w:val="23"/>
        </w:rPr>
      </w:pPr>
      <w:r w:rsidRPr="007566D3">
        <w:rPr>
          <w:rFonts w:ascii="Times New Roman" w:hAnsi="Times New Roman" w:cs="Times New Roman"/>
        </w:rPr>
        <w:t>Уровень общего образования – </w:t>
      </w:r>
      <w:r w:rsidRPr="007566D3">
        <w:rPr>
          <w:rFonts w:ascii="Times New Roman" w:hAnsi="Times New Roman" w:cs="Times New Roman"/>
          <w:lang w:val="uk-UA"/>
        </w:rPr>
        <w:t xml:space="preserve">основное </w:t>
      </w:r>
      <w:r w:rsidRPr="007566D3">
        <w:rPr>
          <w:rFonts w:ascii="Times New Roman" w:hAnsi="Times New Roman" w:cs="Times New Roman"/>
          <w:b/>
          <w:bCs/>
          <w:lang w:val="uk-UA"/>
        </w:rPr>
        <w:t> </w:t>
      </w:r>
      <w:r w:rsidRPr="007566D3">
        <w:rPr>
          <w:rFonts w:ascii="Times New Roman" w:hAnsi="Times New Roman" w:cs="Times New Roman"/>
        </w:rPr>
        <w:t>общее образование, 5 класс</w:t>
      </w:r>
    </w:p>
    <w:p w:rsidR="00552693" w:rsidRPr="007566D3" w:rsidRDefault="00552693" w:rsidP="00552693">
      <w:pPr>
        <w:shd w:val="clear" w:color="auto" w:fill="FFFFFF"/>
        <w:spacing w:before="100" w:beforeAutospacing="1" w:after="240"/>
        <w:jc w:val="right"/>
        <w:rPr>
          <w:rFonts w:ascii="Times New Roman" w:hAnsi="Times New Roman" w:cs="Times New Roman"/>
          <w:sz w:val="23"/>
          <w:szCs w:val="23"/>
          <w:lang w:val="uk-UA"/>
        </w:rPr>
      </w:pPr>
    </w:p>
    <w:p w:rsidR="00552693" w:rsidRPr="007566D3" w:rsidRDefault="00552693" w:rsidP="00552693">
      <w:pPr>
        <w:shd w:val="clear" w:color="auto" w:fill="FFFFFF"/>
        <w:spacing w:before="100" w:beforeAutospacing="1" w:after="240"/>
        <w:jc w:val="right"/>
        <w:rPr>
          <w:rFonts w:ascii="Times New Roman" w:hAnsi="Times New Roman" w:cs="Times New Roman"/>
          <w:sz w:val="23"/>
          <w:szCs w:val="23"/>
          <w:lang w:val="uk-UA"/>
        </w:rPr>
      </w:pPr>
    </w:p>
    <w:p w:rsidR="00552693" w:rsidRPr="007566D3" w:rsidRDefault="00B568A1" w:rsidP="00552693">
      <w:pPr>
        <w:shd w:val="clear" w:color="auto" w:fill="FFFFFF"/>
        <w:spacing w:before="100" w:beforeAutospacing="1" w:after="202"/>
        <w:jc w:val="right"/>
        <w:rPr>
          <w:rFonts w:ascii="Times New Roman" w:hAnsi="Times New Roman" w:cs="Times New Roman"/>
          <w:sz w:val="23"/>
          <w:szCs w:val="23"/>
        </w:rPr>
      </w:pPr>
      <w:r w:rsidRPr="007566D3">
        <w:rPr>
          <w:rFonts w:ascii="Times New Roman" w:hAnsi="Times New Roman" w:cs="Times New Roman"/>
          <w:lang w:val="uk-UA"/>
        </w:rPr>
        <w:t>ФИО учителя: </w:t>
      </w:r>
      <w:proofErr w:type="spellStart"/>
      <w:r w:rsidRPr="007566D3">
        <w:rPr>
          <w:rFonts w:ascii="Times New Roman" w:hAnsi="Times New Roman" w:cs="Times New Roman"/>
          <w:lang w:val="uk-UA"/>
        </w:rPr>
        <w:t>Бордюгова</w:t>
      </w:r>
      <w:proofErr w:type="spellEnd"/>
      <w:r w:rsidRPr="007566D3">
        <w:rPr>
          <w:rFonts w:ascii="Times New Roman" w:hAnsi="Times New Roman" w:cs="Times New Roman"/>
          <w:lang w:val="uk-UA"/>
        </w:rPr>
        <w:t xml:space="preserve"> Е.В</w:t>
      </w:r>
      <w:r w:rsidR="00552693" w:rsidRPr="007566D3">
        <w:rPr>
          <w:rFonts w:ascii="Times New Roman" w:hAnsi="Times New Roman" w:cs="Times New Roman"/>
          <w:lang w:val="uk-UA"/>
        </w:rPr>
        <w:t>.</w:t>
      </w:r>
    </w:p>
    <w:p w:rsidR="00552693" w:rsidRPr="007566D3" w:rsidRDefault="00552693" w:rsidP="00552693">
      <w:pPr>
        <w:shd w:val="clear" w:color="auto" w:fill="FFFFFF"/>
        <w:spacing w:before="100" w:beforeAutospacing="1" w:after="240"/>
        <w:jc w:val="center"/>
        <w:rPr>
          <w:rFonts w:ascii="Times New Roman" w:hAnsi="Times New Roman" w:cs="Times New Roman"/>
          <w:sz w:val="23"/>
          <w:szCs w:val="23"/>
        </w:rPr>
      </w:pPr>
    </w:p>
    <w:p w:rsidR="00552693" w:rsidRPr="007566D3" w:rsidRDefault="00552693" w:rsidP="00552693">
      <w:pPr>
        <w:shd w:val="clear" w:color="auto" w:fill="FFFFFF"/>
        <w:spacing w:before="100" w:beforeAutospacing="1" w:after="240"/>
        <w:rPr>
          <w:rFonts w:ascii="Times New Roman" w:hAnsi="Times New Roman" w:cs="Times New Roman"/>
          <w:sz w:val="23"/>
          <w:szCs w:val="23"/>
          <w:lang w:val="uk-UA"/>
        </w:rPr>
      </w:pPr>
    </w:p>
    <w:p w:rsidR="00552693" w:rsidRPr="007566D3" w:rsidRDefault="00552693" w:rsidP="00552693">
      <w:pPr>
        <w:shd w:val="clear" w:color="auto" w:fill="FFFFFF"/>
        <w:spacing w:before="100" w:beforeAutospacing="1" w:after="240"/>
        <w:rPr>
          <w:rFonts w:ascii="Times New Roman" w:hAnsi="Times New Roman" w:cs="Times New Roman"/>
          <w:sz w:val="23"/>
          <w:szCs w:val="23"/>
          <w:lang w:val="uk-UA"/>
        </w:rPr>
      </w:pPr>
    </w:p>
    <w:p w:rsidR="00552693" w:rsidRPr="007566D3" w:rsidRDefault="00552693" w:rsidP="00552693">
      <w:pPr>
        <w:shd w:val="clear" w:color="auto" w:fill="FFFFFF"/>
        <w:spacing w:before="100" w:beforeAutospacing="1"/>
        <w:rPr>
          <w:rFonts w:ascii="Times New Roman" w:hAnsi="Times New Roman" w:cs="Times New Roman"/>
          <w:sz w:val="23"/>
          <w:szCs w:val="23"/>
        </w:rPr>
      </w:pPr>
    </w:p>
    <w:p w:rsidR="00552693" w:rsidRPr="007566D3" w:rsidRDefault="00552693" w:rsidP="00552693">
      <w:pPr>
        <w:shd w:val="clear" w:color="auto" w:fill="FFFFFF"/>
        <w:spacing w:before="100" w:beforeAutospacing="1"/>
        <w:rPr>
          <w:rFonts w:ascii="Times New Roman" w:hAnsi="Times New Roman" w:cs="Times New Roman"/>
          <w:sz w:val="23"/>
          <w:szCs w:val="23"/>
        </w:rPr>
      </w:pPr>
    </w:p>
    <w:p w:rsidR="00552693" w:rsidRPr="007566D3" w:rsidRDefault="00ED711C" w:rsidP="00552693">
      <w:pPr>
        <w:shd w:val="clear" w:color="auto" w:fill="FFFFFF"/>
        <w:spacing w:before="100" w:beforeAutospacing="1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lang w:val="uk-UA"/>
        </w:rPr>
        <w:t>2021</w:t>
      </w:r>
      <w:r w:rsidR="00552693" w:rsidRPr="007566D3">
        <w:rPr>
          <w:rFonts w:ascii="Times New Roman" w:hAnsi="Times New Roman" w:cs="Times New Roman"/>
        </w:rPr>
        <w:t> год</w:t>
      </w:r>
    </w:p>
    <w:p w:rsidR="00815EBD" w:rsidRPr="00B568A1" w:rsidRDefault="00815EBD" w:rsidP="00B568A1">
      <w:pPr>
        <w:tabs>
          <w:tab w:val="left" w:pos="5103"/>
          <w:tab w:val="right" w:pos="10772"/>
        </w:tabs>
        <w:spacing w:after="0"/>
        <w:rPr>
          <w:sz w:val="24"/>
        </w:rPr>
        <w:sectPr w:rsidR="00815EBD" w:rsidRPr="00B568A1" w:rsidSect="0055269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457BF" w:rsidRDefault="00F457BF" w:rsidP="00F457BF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Рабочая программа </w:t>
      </w:r>
      <w:r w:rsidRPr="00A74B4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по математике для 5 класса</w:t>
      </w:r>
    </w:p>
    <w:p w:rsidR="00F457BF" w:rsidRPr="00CA63F5" w:rsidRDefault="00F457BF" w:rsidP="00F457BF">
      <w:pPr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CA63F5">
        <w:rPr>
          <w:rFonts w:ascii="Times New Roman" w:eastAsia="Calibri" w:hAnsi="Times New Roman"/>
          <w:sz w:val="24"/>
          <w:szCs w:val="24"/>
        </w:rPr>
        <w:t>Рабочая  программа по математике на 2021-20</w:t>
      </w:r>
      <w:r>
        <w:rPr>
          <w:rFonts w:ascii="Times New Roman" w:eastAsia="Calibri" w:hAnsi="Times New Roman"/>
          <w:sz w:val="24"/>
          <w:szCs w:val="24"/>
        </w:rPr>
        <w:t xml:space="preserve">22 учебный год для </w:t>
      </w:r>
      <w:proofErr w:type="gramStart"/>
      <w:r>
        <w:rPr>
          <w:rFonts w:ascii="Times New Roman" w:eastAsia="Calibri" w:hAnsi="Times New Roman"/>
          <w:sz w:val="24"/>
          <w:szCs w:val="24"/>
        </w:rPr>
        <w:t>обучающихся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5</w:t>
      </w:r>
      <w:r w:rsidRPr="00CA63F5">
        <w:rPr>
          <w:rFonts w:ascii="Times New Roman" w:eastAsia="Calibri" w:hAnsi="Times New Roman"/>
          <w:sz w:val="24"/>
          <w:szCs w:val="24"/>
        </w:rPr>
        <w:t xml:space="preserve"> класса МБОУ лицей № 4</w:t>
      </w:r>
      <w:r>
        <w:rPr>
          <w:rFonts w:ascii="Times New Roman" w:eastAsia="Calibri" w:hAnsi="Times New Roman"/>
          <w:sz w:val="24"/>
          <w:szCs w:val="24"/>
        </w:rPr>
        <w:t xml:space="preserve">  </w:t>
      </w:r>
      <w:r w:rsidRPr="00CA63F5">
        <w:rPr>
          <w:rFonts w:ascii="Times New Roman" w:eastAsia="Calibri" w:hAnsi="Times New Roman"/>
          <w:sz w:val="24"/>
          <w:szCs w:val="24"/>
        </w:rPr>
        <w:t>разработана на основании:</w:t>
      </w:r>
    </w:p>
    <w:p w:rsidR="00F457BF" w:rsidRPr="00CA63F5" w:rsidRDefault="00F457BF" w:rsidP="00F457B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A63F5">
        <w:rPr>
          <w:rFonts w:ascii="Times New Roman" w:hAnsi="Times New Roman"/>
          <w:sz w:val="24"/>
          <w:szCs w:val="24"/>
        </w:rPr>
        <w:t>Примерной программы по математике.</w:t>
      </w:r>
    </w:p>
    <w:p w:rsidR="00F457BF" w:rsidRPr="00CA63F5" w:rsidRDefault="00F457BF" w:rsidP="00F457BF">
      <w:pPr>
        <w:numPr>
          <w:ilvl w:val="0"/>
          <w:numId w:val="5"/>
        </w:numPr>
        <w:suppressAutoHyphens/>
        <w:spacing w:after="0"/>
        <w:rPr>
          <w:rFonts w:ascii="Times New Roman" w:eastAsia="Calibri" w:hAnsi="Times New Roman"/>
          <w:sz w:val="24"/>
          <w:szCs w:val="24"/>
        </w:rPr>
      </w:pPr>
      <w:r w:rsidRPr="00CA63F5">
        <w:rPr>
          <w:rFonts w:ascii="Times New Roman" w:eastAsia="Calibri" w:hAnsi="Times New Roman"/>
          <w:sz w:val="24"/>
          <w:szCs w:val="24"/>
        </w:rPr>
        <w:t xml:space="preserve">Авторской  программы по математике под редакцией    Жохова В.И. составленной  на  основе ФГОС к УМК «Математика» для 5-6 классов, авторы Н.Я. </w:t>
      </w:r>
      <w:proofErr w:type="spellStart"/>
      <w:r w:rsidRPr="00CA63F5">
        <w:rPr>
          <w:rFonts w:ascii="Times New Roman" w:eastAsia="Calibri" w:hAnsi="Times New Roman"/>
          <w:sz w:val="24"/>
          <w:szCs w:val="24"/>
        </w:rPr>
        <w:t>Виленкин</w:t>
      </w:r>
      <w:proofErr w:type="spellEnd"/>
      <w:r w:rsidRPr="00CA63F5">
        <w:rPr>
          <w:rFonts w:ascii="Times New Roman" w:eastAsia="Calibri" w:hAnsi="Times New Roman"/>
          <w:sz w:val="24"/>
          <w:szCs w:val="24"/>
        </w:rPr>
        <w:t xml:space="preserve"> и др</w:t>
      </w:r>
      <w:proofErr w:type="gramStart"/>
      <w:r w:rsidRPr="00CA63F5">
        <w:rPr>
          <w:rFonts w:ascii="Times New Roman" w:eastAsia="Calibri" w:hAnsi="Times New Roman"/>
          <w:sz w:val="24"/>
          <w:szCs w:val="24"/>
        </w:rPr>
        <w:t>.(</w:t>
      </w:r>
      <w:proofErr w:type="gramEnd"/>
      <w:r w:rsidRPr="00CA63F5">
        <w:rPr>
          <w:rFonts w:ascii="Times New Roman" w:eastAsia="Calibri" w:hAnsi="Times New Roman"/>
          <w:sz w:val="24"/>
          <w:szCs w:val="24"/>
        </w:rPr>
        <w:t>М.: Мнемозина).</w:t>
      </w:r>
    </w:p>
    <w:p w:rsidR="00F457BF" w:rsidRPr="00CA63F5" w:rsidRDefault="00F457BF" w:rsidP="00F457BF">
      <w:pPr>
        <w:numPr>
          <w:ilvl w:val="0"/>
          <w:numId w:val="5"/>
        </w:numPr>
        <w:suppressAutoHyphens/>
        <w:spacing w:after="0" w:line="240" w:lineRule="auto"/>
        <w:ind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Федерации».</w:t>
      </w:r>
    </w:p>
    <w:p w:rsidR="00F457BF" w:rsidRPr="00CA63F5" w:rsidRDefault="00F457BF" w:rsidP="00F457BF">
      <w:pPr>
        <w:numPr>
          <w:ilvl w:val="0"/>
          <w:numId w:val="5"/>
        </w:numPr>
        <w:suppressAutoHyphens/>
        <w:spacing w:after="0" w:line="240" w:lineRule="auto"/>
        <w:ind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color w:val="000000"/>
          <w:sz w:val="24"/>
          <w:szCs w:val="24"/>
        </w:rPr>
        <w:t xml:space="preserve">Приказа </w:t>
      </w:r>
      <w:proofErr w:type="spellStart"/>
      <w:r w:rsidRPr="00CA63F5">
        <w:rPr>
          <w:rFonts w:ascii="Times New Roman" w:hAnsi="Times New Roman"/>
          <w:color w:val="000000"/>
          <w:sz w:val="24"/>
          <w:szCs w:val="24"/>
        </w:rPr>
        <w:t>Минпросвещения</w:t>
      </w:r>
      <w:proofErr w:type="spellEnd"/>
      <w:r w:rsidRPr="00CA63F5">
        <w:rPr>
          <w:rFonts w:ascii="Times New Roman" w:hAnsi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года).</w:t>
      </w:r>
    </w:p>
    <w:p w:rsidR="00F457BF" w:rsidRPr="00CA63F5" w:rsidRDefault="00F457BF" w:rsidP="00F457BF">
      <w:pPr>
        <w:numPr>
          <w:ilvl w:val="0"/>
          <w:numId w:val="5"/>
        </w:numPr>
        <w:suppressAutoHyphens/>
        <w:spacing w:after="0" w:line="240" w:lineRule="auto"/>
        <w:ind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color w:val="000000"/>
          <w:sz w:val="24"/>
          <w:szCs w:val="24"/>
        </w:rPr>
        <w:t xml:space="preserve">Приказа </w:t>
      </w:r>
      <w:proofErr w:type="spellStart"/>
      <w:r w:rsidRPr="00CA63F5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CA63F5">
        <w:rPr>
          <w:rFonts w:ascii="Times New Roman" w:hAnsi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образования».</w:t>
      </w:r>
    </w:p>
    <w:p w:rsidR="00F457BF" w:rsidRPr="00CA63F5" w:rsidRDefault="00F457BF" w:rsidP="00F457BF">
      <w:pPr>
        <w:numPr>
          <w:ilvl w:val="0"/>
          <w:numId w:val="5"/>
        </w:numPr>
        <w:suppressAutoHyphens/>
        <w:spacing w:after="0" w:line="240" w:lineRule="auto"/>
        <w:ind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28.</w:t>
      </w:r>
    </w:p>
    <w:p w:rsidR="00F457BF" w:rsidRPr="00CA63F5" w:rsidRDefault="00F457BF" w:rsidP="00F457BF">
      <w:pPr>
        <w:numPr>
          <w:ilvl w:val="0"/>
          <w:numId w:val="5"/>
        </w:numPr>
        <w:suppressAutoHyphens/>
        <w:spacing w:after="0" w:line="240" w:lineRule="auto"/>
        <w:ind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A63F5">
        <w:rPr>
          <w:rFonts w:ascii="Times New Roman" w:hAnsi="Times New Roman"/>
          <w:color w:val="000000"/>
          <w:sz w:val="24"/>
          <w:szCs w:val="24"/>
        </w:rPr>
        <w:t>СанПиН</w:t>
      </w:r>
      <w:proofErr w:type="spellEnd"/>
      <w:r w:rsidRPr="00CA63F5">
        <w:rPr>
          <w:rFonts w:ascii="Times New Roman" w:hAnsi="Times New Roman"/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2.</w:t>
      </w:r>
    </w:p>
    <w:p w:rsidR="007A5229" w:rsidRPr="007A5229" w:rsidRDefault="007A5229" w:rsidP="007A5229">
      <w:pPr>
        <w:pStyle w:val="a3"/>
        <w:numPr>
          <w:ilvl w:val="0"/>
          <w:numId w:val="5"/>
        </w:numPr>
        <w:ind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229">
        <w:rPr>
          <w:rFonts w:ascii="Times New Roman" w:hAnsi="Times New Roman" w:cs="Times New Roman"/>
          <w:color w:val="000000"/>
          <w:sz w:val="28"/>
          <w:szCs w:val="28"/>
        </w:rPr>
        <w:t>учебного плана основного общего образования, утвержденного пр</w:t>
      </w:r>
      <w:r w:rsidRPr="007A522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A5229">
        <w:rPr>
          <w:rFonts w:ascii="Times New Roman" w:hAnsi="Times New Roman" w:cs="Times New Roman"/>
          <w:color w:val="000000"/>
          <w:sz w:val="28"/>
          <w:szCs w:val="28"/>
        </w:rPr>
        <w:t>казом МБОУ лицея № 4 г. Россоши  от 31.08.2021 № 57 «О внесении изменений в основную образовательную программу основного общ</w:t>
      </w:r>
      <w:r w:rsidRPr="007A522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A5229">
        <w:rPr>
          <w:rFonts w:ascii="Times New Roman" w:hAnsi="Times New Roman" w:cs="Times New Roman"/>
          <w:color w:val="000000"/>
          <w:sz w:val="28"/>
          <w:szCs w:val="28"/>
        </w:rPr>
        <w:t>го образования».</w:t>
      </w:r>
    </w:p>
    <w:p w:rsidR="00F457BF" w:rsidRDefault="00F457BF" w:rsidP="00F457BF">
      <w:pPr>
        <w:ind w:left="720"/>
        <w:rPr>
          <w:rFonts w:ascii="Times New Roman" w:eastAsia="Calibri" w:hAnsi="Times New Roman"/>
          <w:sz w:val="24"/>
          <w:szCs w:val="24"/>
        </w:rPr>
      </w:pPr>
    </w:p>
    <w:p w:rsidR="00F457BF" w:rsidRPr="00CA63F5" w:rsidRDefault="00F457BF" w:rsidP="00F457BF">
      <w:pPr>
        <w:ind w:right="180"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CA63F5">
        <w:rPr>
          <w:rFonts w:ascii="Times New Roman" w:hAnsi="Times New Roman"/>
          <w:color w:val="000000"/>
          <w:sz w:val="24"/>
          <w:szCs w:val="24"/>
        </w:rPr>
        <w:t>Минпросвещения</w:t>
      </w:r>
      <w:proofErr w:type="spellEnd"/>
      <w:r w:rsidRPr="00CA63F5">
        <w:rPr>
          <w:rFonts w:ascii="Times New Roman" w:hAnsi="Times New Roman"/>
          <w:color w:val="000000"/>
          <w:sz w:val="24"/>
          <w:szCs w:val="24"/>
        </w:rPr>
        <w:t xml:space="preserve"> от 15.02.2019 № Р-8 «Об утверждении ведомственной целевой пр</w:t>
      </w:r>
      <w:r w:rsidRPr="00CA63F5">
        <w:rPr>
          <w:rFonts w:ascii="Times New Roman" w:hAnsi="Times New Roman"/>
          <w:color w:val="000000"/>
          <w:sz w:val="24"/>
          <w:szCs w:val="24"/>
        </w:rPr>
        <w:t>о</w:t>
      </w:r>
      <w:r w:rsidRPr="00CA63F5">
        <w:rPr>
          <w:rFonts w:ascii="Times New Roman" w:hAnsi="Times New Roman"/>
          <w:color w:val="000000"/>
          <w:sz w:val="24"/>
          <w:szCs w:val="24"/>
        </w:rPr>
        <w:t>граммы "Развитие современных механизмов и технологий дошкольного и общего обр</w:t>
      </w:r>
      <w:r w:rsidRPr="00CA63F5">
        <w:rPr>
          <w:rFonts w:ascii="Times New Roman" w:hAnsi="Times New Roman"/>
          <w:color w:val="000000"/>
          <w:sz w:val="24"/>
          <w:szCs w:val="24"/>
        </w:rPr>
        <w:t>а</w:t>
      </w:r>
      <w:r w:rsidRPr="00CA63F5">
        <w:rPr>
          <w:rFonts w:ascii="Times New Roman" w:hAnsi="Times New Roman"/>
          <w:color w:val="000000"/>
          <w:sz w:val="24"/>
          <w:szCs w:val="24"/>
        </w:rPr>
        <w:t>зования"».</w:t>
      </w:r>
    </w:p>
    <w:p w:rsidR="00F457BF" w:rsidRDefault="00F457BF" w:rsidP="00F457BF">
      <w:pPr>
        <w:ind w:right="180"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color w:val="000000"/>
          <w:sz w:val="24"/>
          <w:szCs w:val="24"/>
        </w:rPr>
        <w:t>Рабочая программа реализуется н</w:t>
      </w:r>
      <w:r>
        <w:rPr>
          <w:rFonts w:ascii="Times New Roman" w:hAnsi="Times New Roman"/>
          <w:color w:val="000000"/>
          <w:sz w:val="24"/>
          <w:szCs w:val="24"/>
        </w:rPr>
        <w:t>а основе учебника «Математика. 5</w:t>
      </w:r>
      <w:r w:rsidRPr="00CA63F5">
        <w:rPr>
          <w:rFonts w:ascii="Times New Roman" w:hAnsi="Times New Roman"/>
          <w:color w:val="000000"/>
          <w:sz w:val="24"/>
          <w:szCs w:val="24"/>
        </w:rPr>
        <w:t xml:space="preserve"> класс» в 2 частях, авторы Н.Я. </w:t>
      </w:r>
      <w:proofErr w:type="spellStart"/>
      <w:r w:rsidRPr="00CA63F5">
        <w:rPr>
          <w:rFonts w:ascii="Times New Roman" w:hAnsi="Times New Roman"/>
          <w:color w:val="000000"/>
          <w:sz w:val="24"/>
          <w:szCs w:val="24"/>
        </w:rPr>
        <w:t>Виленкин</w:t>
      </w:r>
      <w:proofErr w:type="spellEnd"/>
      <w:r w:rsidRPr="00CA63F5">
        <w:rPr>
          <w:rFonts w:ascii="Times New Roman" w:hAnsi="Times New Roman"/>
          <w:color w:val="000000"/>
          <w:sz w:val="24"/>
          <w:szCs w:val="24"/>
        </w:rPr>
        <w:t xml:space="preserve">, В.И. </w:t>
      </w:r>
      <w:proofErr w:type="gramStart"/>
      <w:r w:rsidRPr="00CA63F5">
        <w:rPr>
          <w:rFonts w:ascii="Times New Roman" w:hAnsi="Times New Roman"/>
          <w:color w:val="000000"/>
          <w:sz w:val="24"/>
          <w:szCs w:val="24"/>
        </w:rPr>
        <w:t>Жохов</w:t>
      </w:r>
      <w:proofErr w:type="gramEnd"/>
      <w:r w:rsidRPr="00CA63F5">
        <w:rPr>
          <w:rFonts w:ascii="Times New Roman" w:hAnsi="Times New Roman"/>
          <w:color w:val="000000"/>
          <w:sz w:val="24"/>
          <w:szCs w:val="24"/>
        </w:rPr>
        <w:t xml:space="preserve">, А.С. Чесноков, С.И. </w:t>
      </w:r>
      <w:proofErr w:type="spellStart"/>
      <w:r w:rsidRPr="00CA63F5">
        <w:rPr>
          <w:rFonts w:ascii="Times New Roman" w:hAnsi="Times New Roman"/>
          <w:color w:val="000000"/>
          <w:sz w:val="24"/>
          <w:szCs w:val="24"/>
        </w:rPr>
        <w:t>Шварцбурд</w:t>
      </w:r>
      <w:proofErr w:type="spellEnd"/>
      <w:r w:rsidRPr="00CA63F5">
        <w:rPr>
          <w:rFonts w:ascii="Times New Roman" w:hAnsi="Times New Roman"/>
          <w:color w:val="000000"/>
          <w:sz w:val="24"/>
          <w:szCs w:val="24"/>
        </w:rPr>
        <w:t>.</w:t>
      </w:r>
    </w:p>
    <w:p w:rsidR="00F457BF" w:rsidRPr="00CA63F5" w:rsidRDefault="00F457BF" w:rsidP="00F457BF">
      <w:pPr>
        <w:ind w:right="180"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457BF" w:rsidRPr="00CA63F5" w:rsidRDefault="00F457BF" w:rsidP="00F457B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b/>
          <w:bCs/>
          <w:color w:val="000000"/>
          <w:sz w:val="24"/>
          <w:szCs w:val="24"/>
        </w:rPr>
        <w:t>Место учебного предмета «Математика» в учебном плане</w:t>
      </w:r>
    </w:p>
    <w:p w:rsidR="00F457BF" w:rsidRDefault="00F457BF" w:rsidP="00A63DD3">
      <w:pPr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color w:val="000000"/>
          <w:sz w:val="24"/>
          <w:szCs w:val="24"/>
        </w:rPr>
        <w:t>В соответствии с учебным планом основного общего образования МБОУ лицея № 4 на изучение учебного предмета «Математика» в 6-м классе отводится 7 часов в неделю, 245 часов в год.</w:t>
      </w:r>
    </w:p>
    <w:p w:rsidR="00F457BF" w:rsidRPr="00CA63F5" w:rsidRDefault="00F457BF" w:rsidP="00F457B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457BF" w:rsidRPr="00CA63F5" w:rsidRDefault="00F457BF" w:rsidP="00F457B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освоения программы</w:t>
      </w:r>
    </w:p>
    <w:p w:rsidR="00F457BF" w:rsidRPr="00CA63F5" w:rsidRDefault="00F457BF" w:rsidP="00A63DD3">
      <w:pPr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A63F5">
        <w:rPr>
          <w:rFonts w:ascii="Times New Roman" w:hAnsi="Times New Roman"/>
          <w:color w:val="000000"/>
          <w:sz w:val="24"/>
          <w:szCs w:val="24"/>
        </w:rPr>
        <w:t>Реализа</w:t>
      </w:r>
      <w:r>
        <w:rPr>
          <w:rFonts w:ascii="Times New Roman" w:hAnsi="Times New Roman"/>
          <w:color w:val="000000"/>
          <w:sz w:val="24"/>
          <w:szCs w:val="24"/>
        </w:rPr>
        <w:t>ция программы по математике  в 5</w:t>
      </w:r>
      <w:r w:rsidRPr="00CA63F5">
        <w:rPr>
          <w:rFonts w:ascii="Times New Roman" w:hAnsi="Times New Roman"/>
          <w:color w:val="000000"/>
          <w:sz w:val="24"/>
          <w:szCs w:val="24"/>
        </w:rPr>
        <w:t xml:space="preserve">-х классах нацелена на достижение трех групп результатов: предметных, </w:t>
      </w:r>
      <w:proofErr w:type="spellStart"/>
      <w:r w:rsidRPr="00CA63F5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CA63F5">
        <w:rPr>
          <w:rFonts w:ascii="Times New Roman" w:hAnsi="Times New Roman"/>
          <w:color w:val="000000"/>
          <w:sz w:val="24"/>
          <w:szCs w:val="24"/>
        </w:rPr>
        <w:t>, личностных.</w:t>
      </w:r>
    </w:p>
    <w:p w:rsidR="00F5065B" w:rsidRPr="00D85900" w:rsidRDefault="00F5065B" w:rsidP="009B35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1F01" w:rsidRPr="00721F01" w:rsidRDefault="00721F01" w:rsidP="00721F01">
      <w:pPr>
        <w:jc w:val="center"/>
        <w:rPr>
          <w:rFonts w:ascii="Times New Roman" w:hAnsi="Times New Roman" w:cs="Times New Roman"/>
          <w:b/>
          <w:caps/>
          <w:sz w:val="28"/>
        </w:rPr>
      </w:pPr>
      <w:r w:rsidRPr="00721F01">
        <w:rPr>
          <w:rFonts w:ascii="Times New Roman" w:hAnsi="Times New Roman" w:cs="Times New Roman"/>
          <w:b/>
          <w:bCs/>
          <w:color w:val="000000"/>
          <w:sz w:val="28"/>
          <w:shd w:val="clear" w:color="auto" w:fill="FFFFFF"/>
        </w:rPr>
        <w:t>Планируемые результаты освоения учебного предмета</w:t>
      </w:r>
    </w:p>
    <w:p w:rsidR="00F457BF" w:rsidRPr="0002227F" w:rsidRDefault="00F457BF" w:rsidP="00F457BF">
      <w:pPr>
        <w:shd w:val="clear" w:color="auto" w:fill="FFFFFF"/>
        <w:spacing w:after="0"/>
        <w:jc w:val="both"/>
        <w:rPr>
          <w:rFonts w:ascii="Calibri" w:hAnsi="Calibri" w:cs="Calibri"/>
          <w:color w:val="000000"/>
          <w:lang w:eastAsia="ru-RU"/>
        </w:rPr>
      </w:pPr>
      <w:r w:rsidRPr="0002227F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Личностными </w:t>
      </w:r>
      <w:r w:rsidRPr="0002227F">
        <w:rPr>
          <w:rFonts w:ascii="Times New Roman" w:hAnsi="Times New Roman"/>
          <w:color w:val="000000"/>
          <w:sz w:val="24"/>
          <w:szCs w:val="24"/>
          <w:lang w:eastAsia="ru-RU"/>
        </w:rPr>
        <w:t>результатами изучения предмета «Математика» является формирование следующих умений и качеств:</w:t>
      </w:r>
    </w:p>
    <w:p w:rsidR="00CB01E9" w:rsidRPr="00BA5D6B" w:rsidRDefault="00CB01E9" w:rsidP="00F457BF">
      <w:pPr>
        <w:pStyle w:val="a3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свою Родину;</w:t>
      </w:r>
    </w:p>
    <w:p w:rsidR="00CB01E9" w:rsidRPr="00BA5D6B" w:rsidRDefault="00CB01E9" w:rsidP="00362547">
      <w:pPr>
        <w:pStyle w:val="a3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своей страны в мировом развитии, уважительное отношение к с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мейным ценностям, бережное отношение к окружающему миру;</w:t>
      </w:r>
    </w:p>
    <w:p w:rsidR="00CB01E9" w:rsidRPr="00BA5D6B" w:rsidRDefault="00CB01E9" w:rsidP="00362547">
      <w:pPr>
        <w:pStyle w:val="a3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целостное восприятие окружающего мира;</w:t>
      </w:r>
    </w:p>
    <w:p w:rsidR="00CB01E9" w:rsidRPr="00BA5D6B" w:rsidRDefault="00CB01E9" w:rsidP="00362547">
      <w:pPr>
        <w:pStyle w:val="a3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развитую мотивацию учебной деятельности и личностного смысла учения, заинт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ресованность в приобретении и расширении знаний и способов действий, творч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подход к выполнению заданий;</w:t>
      </w:r>
    </w:p>
    <w:p w:rsidR="00CB01E9" w:rsidRPr="00BA5D6B" w:rsidRDefault="00CB01E9" w:rsidP="00362547">
      <w:pPr>
        <w:pStyle w:val="a3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рефлексивную самооценку, умение анализировать свои действия и управлять ими;</w:t>
      </w:r>
    </w:p>
    <w:p w:rsidR="00CB01E9" w:rsidRPr="00BA5D6B" w:rsidRDefault="00CB01E9" w:rsidP="00362547">
      <w:pPr>
        <w:pStyle w:val="a3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сотрудничества </w:t>
      </w:r>
      <w:proofErr w:type="gramStart"/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сверстниками;</w:t>
      </w:r>
    </w:p>
    <w:p w:rsidR="00CB01E9" w:rsidRPr="00BA5D6B" w:rsidRDefault="00CB01E9" w:rsidP="00362547">
      <w:pPr>
        <w:pStyle w:val="a3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установку на здоровый образ жизни, наличие мотивации к творческому труду, к работе на результат;</w:t>
      </w:r>
    </w:p>
    <w:p w:rsidR="00CB01E9" w:rsidRPr="00BA5D6B" w:rsidRDefault="00CB01E9" w:rsidP="00362547">
      <w:pPr>
        <w:pStyle w:val="a3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независимость и критичность мышления;</w:t>
      </w:r>
    </w:p>
    <w:p w:rsidR="00CB01E9" w:rsidRPr="00BA5D6B" w:rsidRDefault="00CB01E9" w:rsidP="00362547">
      <w:pPr>
        <w:pStyle w:val="a3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воля и настойчивость в достижении цели.</w:t>
      </w:r>
    </w:p>
    <w:p w:rsidR="00CB01E9" w:rsidRPr="00CB01E9" w:rsidRDefault="00CB01E9" w:rsidP="00721F01">
      <w:pPr>
        <w:spacing w:after="0"/>
        <w:ind w:firstLine="851"/>
        <w:jc w:val="both"/>
        <w:rPr>
          <w:rFonts w:eastAsia="Calibri" w:cs="Times New Roman"/>
          <w:i/>
          <w:sz w:val="24"/>
          <w:szCs w:val="24"/>
        </w:rPr>
      </w:pPr>
    </w:p>
    <w:p w:rsidR="00721F01" w:rsidRDefault="00721F01" w:rsidP="00721F01">
      <w:pPr>
        <w:spacing w:after="0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457BF" w:rsidRPr="00BA5D6B" w:rsidRDefault="00F457BF" w:rsidP="00F457BF">
      <w:pPr>
        <w:shd w:val="clear" w:color="auto" w:fill="FFFFFF"/>
        <w:spacing w:after="0"/>
        <w:jc w:val="both"/>
        <w:rPr>
          <w:rFonts w:ascii="Calibri" w:hAnsi="Calibri" w:cs="Calibri"/>
          <w:lang w:eastAsia="ru-RU"/>
        </w:rPr>
      </w:pPr>
      <w:proofErr w:type="spellStart"/>
      <w:r w:rsidRPr="00BA5D6B">
        <w:rPr>
          <w:rFonts w:ascii="Times New Roman" w:hAnsi="Times New Roman"/>
          <w:b/>
          <w:bCs/>
          <w:iCs/>
          <w:sz w:val="24"/>
          <w:szCs w:val="24"/>
          <w:lang w:eastAsia="ru-RU"/>
        </w:rPr>
        <w:t>Метапредметными</w:t>
      </w:r>
      <w:proofErr w:type="spellEnd"/>
      <w:r w:rsidRPr="00BA5D6B">
        <w:rPr>
          <w:rFonts w:ascii="Times New Roman" w:hAnsi="Times New Roman"/>
          <w:sz w:val="24"/>
          <w:szCs w:val="24"/>
          <w:lang w:eastAsia="ru-RU"/>
        </w:rPr>
        <w:t>  результатами изучения курса «Математика» является формирование следующих умений и качеств:</w:t>
      </w:r>
    </w:p>
    <w:p w:rsidR="00CB01E9" w:rsidRPr="00BA5D6B" w:rsidRDefault="00CB01E9" w:rsidP="00F457BF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учебную проблему, определять цель УД;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осознавать (и интерпретировать в случае н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обходимости) конечный результат;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средства достижения цели </w:t>
      </w:r>
      <w:proofErr w:type="gramStart"/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предложенных, а также искать их самосто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совершенствовать самостоятельно выбранные критерии оце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ки;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самостоятельно организовывать учебное взаимодействие в группе (определять о</w:t>
      </w:r>
      <w:r w:rsidRPr="00BA5D6B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BA5D6B">
        <w:rPr>
          <w:rFonts w:ascii="Times New Roman" w:hAnsi="Times New Roman" w:cs="Times New Roman"/>
          <w:sz w:val="24"/>
          <w:szCs w:val="24"/>
          <w:shd w:val="clear" w:color="auto" w:fill="FFFFFF"/>
        </w:rPr>
        <w:t>щие цели, договариваться друг с другом и т. д.);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учиться </w:t>
      </w:r>
      <w:proofErr w:type="gramStart"/>
      <w:r w:rsidRPr="00BA5D6B">
        <w:rPr>
          <w:rFonts w:ascii="Times New Roman" w:hAnsi="Times New Roman" w:cs="Times New Roman"/>
          <w:sz w:val="24"/>
          <w:szCs w:val="24"/>
          <w:shd w:val="clear" w:color="auto" w:fill="FFFFFF"/>
        </w:rPr>
        <w:t>критично</w:t>
      </w:r>
      <w:proofErr w:type="gramEnd"/>
      <w:r w:rsidRPr="00BA5D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относиться к своему мнению, с достоинством признавать ош</w:t>
      </w:r>
      <w:r w:rsidRPr="00BA5D6B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BA5D6B">
        <w:rPr>
          <w:rFonts w:ascii="Times New Roman" w:hAnsi="Times New Roman" w:cs="Times New Roman"/>
          <w:sz w:val="24"/>
          <w:szCs w:val="24"/>
          <w:shd w:val="clear" w:color="auto" w:fill="FFFFFF"/>
        </w:rPr>
        <w:t>бочность своего мнения и корректировать его;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наблюдение и эксперимент под руководством учителя;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расширенный поиск информации с использованием ресурсов би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лиотек и Интернета;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анализировать, сравнивать, классифицировать и обобщать факты и явления;</w:t>
      </w:r>
    </w:p>
    <w:p w:rsidR="00CB01E9" w:rsidRPr="00BA5D6B" w:rsidRDefault="00CB01E9" w:rsidP="00362547">
      <w:pPr>
        <w:pStyle w:val="a3"/>
        <w:numPr>
          <w:ilvl w:val="0"/>
          <w:numId w:val="22"/>
        </w:numPr>
        <w:shd w:val="clear" w:color="auto" w:fill="FFFFFF"/>
        <w:spacing w:after="102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D6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определения понятиям.</w:t>
      </w:r>
    </w:p>
    <w:p w:rsidR="00721F01" w:rsidRDefault="00721F01" w:rsidP="00721F01">
      <w:pPr>
        <w:spacing w:after="0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B220B8" w:rsidRDefault="00B220B8" w:rsidP="00B220B8">
      <w:pPr>
        <w:spacing w:before="45" w:line="264" w:lineRule="auto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b/>
          <w:bCs/>
          <w:sz w:val="24"/>
          <w:szCs w:val="28"/>
        </w:rPr>
        <w:t>Предметными результатами</w:t>
      </w:r>
      <w:r w:rsidRPr="0002227F">
        <w:rPr>
          <w:rFonts w:ascii="Times New Roman" w:hAnsi="Times New Roman"/>
          <w:sz w:val="24"/>
          <w:szCs w:val="28"/>
        </w:rPr>
        <w:t xml:space="preserve"> обучения математике в основной школе являются:</w:t>
      </w:r>
    </w:p>
    <w:p w:rsidR="00536B30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536B30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536B30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>развитие представлений о числе и числовых системах от натуральных до действительных чисел; овладение навыками  устных, письменных, инструментальных вычислений;</w:t>
      </w:r>
    </w:p>
    <w:p w:rsidR="00536B30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>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неравенств, систем; умение применять алгебраические преобразования, аппарат уравнений и неравен</w:t>
      </w:r>
      <w:proofErr w:type="gramStart"/>
      <w:r w:rsidRPr="0002227F">
        <w:rPr>
          <w:rFonts w:ascii="Times New Roman" w:hAnsi="Times New Roman"/>
          <w:sz w:val="24"/>
          <w:szCs w:val="28"/>
        </w:rPr>
        <w:t>ств дл</w:t>
      </w:r>
      <w:proofErr w:type="gramEnd"/>
      <w:r w:rsidRPr="0002227F">
        <w:rPr>
          <w:rFonts w:ascii="Times New Roman" w:hAnsi="Times New Roman"/>
          <w:sz w:val="24"/>
          <w:szCs w:val="28"/>
        </w:rPr>
        <w:t xml:space="preserve">я решения задач из различных разделов </w:t>
      </w:r>
      <w:r>
        <w:rPr>
          <w:rFonts w:ascii="Times New Roman" w:hAnsi="Times New Roman"/>
          <w:sz w:val="24"/>
          <w:szCs w:val="28"/>
        </w:rPr>
        <w:t>курса;</w:t>
      </w:r>
    </w:p>
    <w:p w:rsidR="00536B30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 xml:space="preserve"> овладение системой функциональных понятий, функциональным языком и символикой; умение использовать функционально-графические представления для описания и анализа реальных зависимостей;</w:t>
      </w:r>
    </w:p>
    <w:p w:rsidR="00536B30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 xml:space="preserve"> 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536B30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536B30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>усвоение систематических знаний о плоских фигурах и их свойствах, а также на наглядном уровне 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536B30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 xml:space="preserve"> 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536B30" w:rsidRPr="0002227F" w:rsidRDefault="00536B30" w:rsidP="00536B30">
      <w:pPr>
        <w:numPr>
          <w:ilvl w:val="0"/>
          <w:numId w:val="29"/>
        </w:numPr>
        <w:suppressAutoHyphens/>
        <w:spacing w:after="0" w:line="264" w:lineRule="auto"/>
        <w:jc w:val="both"/>
        <w:rPr>
          <w:rFonts w:ascii="Times New Roman" w:hAnsi="Times New Roman"/>
          <w:sz w:val="24"/>
          <w:szCs w:val="28"/>
        </w:rPr>
      </w:pPr>
      <w:r w:rsidRPr="0002227F">
        <w:rPr>
          <w:rFonts w:ascii="Times New Roman" w:hAnsi="Times New Roman"/>
          <w:sz w:val="24"/>
          <w:szCs w:val="28"/>
        </w:rPr>
        <w:t xml:space="preserve">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536B30" w:rsidRDefault="00536B30" w:rsidP="00536B30">
      <w:pPr>
        <w:pStyle w:val="a3"/>
        <w:spacing w:before="45" w:line="264" w:lineRule="auto"/>
        <w:rPr>
          <w:rFonts w:ascii="Times New Roman" w:hAnsi="Times New Roman"/>
          <w:sz w:val="24"/>
          <w:szCs w:val="28"/>
        </w:rPr>
      </w:pPr>
    </w:p>
    <w:p w:rsidR="00536B30" w:rsidRPr="00A63DD3" w:rsidRDefault="00536B30" w:rsidP="00536B3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D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tabs>
          <w:tab w:val="left" w:pos="142"/>
        </w:tabs>
        <w:suppressAutoHyphens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описы</w:t>
      </w:r>
      <w:r w:rsidR="0076606B">
        <w:rPr>
          <w:rFonts w:ascii="Times New Roman" w:hAnsi="Times New Roman" w:cs="Times New Roman"/>
          <w:sz w:val="24"/>
          <w:szCs w:val="24"/>
        </w:rPr>
        <w:t>вать свойства натурального ряда;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tabs>
          <w:tab w:val="left" w:pos="142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читать и записывать натуральные числа</w:t>
      </w:r>
      <w:r w:rsidR="0076606B">
        <w:rPr>
          <w:rFonts w:ascii="Times New Roman" w:hAnsi="Times New Roman" w:cs="Times New Roman"/>
          <w:sz w:val="24"/>
          <w:szCs w:val="24"/>
        </w:rPr>
        <w:t>, сравнивать и упорядочивать их;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tabs>
          <w:tab w:val="left" w:pos="142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выполнять вычисления с натуральными числами; вычислять </w:t>
      </w:r>
      <w:r w:rsidR="0076606B">
        <w:rPr>
          <w:rFonts w:ascii="Times New Roman" w:hAnsi="Times New Roman" w:cs="Times New Roman"/>
          <w:sz w:val="24"/>
          <w:szCs w:val="24"/>
        </w:rPr>
        <w:t>значения степеней;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tabs>
          <w:tab w:val="left" w:pos="142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формулировать свойства арифметических действий, записывать их с помощью букв, преобразовывать </w:t>
      </w:r>
      <w:r w:rsidR="0076606B">
        <w:rPr>
          <w:rFonts w:ascii="Times New Roman" w:hAnsi="Times New Roman" w:cs="Times New Roman"/>
          <w:sz w:val="24"/>
          <w:szCs w:val="24"/>
        </w:rPr>
        <w:t>на их основе числовые выражения;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формулировать, записывать с помощью букв основное свойство дроби, правила д</w:t>
      </w:r>
      <w:r w:rsidR="0076606B">
        <w:rPr>
          <w:rFonts w:ascii="Times New Roman" w:hAnsi="Times New Roman" w:cs="Times New Roman"/>
          <w:sz w:val="24"/>
          <w:szCs w:val="24"/>
        </w:rPr>
        <w:t>ействий с обыкновенными дробями;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преобразовывать обыкновенные дроби, сравнивать и упорядочивать их. Выполнять выч</w:t>
      </w:r>
      <w:r w:rsidR="0076606B">
        <w:rPr>
          <w:rFonts w:ascii="Times New Roman" w:hAnsi="Times New Roman" w:cs="Times New Roman"/>
          <w:sz w:val="24"/>
          <w:szCs w:val="24"/>
        </w:rPr>
        <w:t>исления с обыкновенными дробями;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записывать и читать десятичные дроби. </w:t>
      </w:r>
      <w:proofErr w:type="gramStart"/>
      <w:r w:rsidRPr="00D85900">
        <w:rPr>
          <w:rFonts w:ascii="Times New Roman" w:hAnsi="Times New Roman" w:cs="Times New Roman"/>
          <w:sz w:val="24"/>
          <w:szCs w:val="24"/>
        </w:rPr>
        <w:t>Представлять десятичные дроби  в  виде обыкновенных дробей и обыкновенные  в виде десятичных.</w:t>
      </w:r>
      <w:proofErr w:type="gramEnd"/>
      <w:r w:rsidRPr="00D85900">
        <w:rPr>
          <w:rFonts w:ascii="Times New Roman" w:hAnsi="Times New Roman" w:cs="Times New Roman"/>
          <w:sz w:val="24"/>
          <w:szCs w:val="24"/>
        </w:rPr>
        <w:t xml:space="preserve"> Находить десятичные приближения обыкновенных дробей. Сравнивать и упорядочивать десятичные дроби. Выполнять в</w:t>
      </w:r>
      <w:r w:rsidR="0076606B">
        <w:rPr>
          <w:rFonts w:ascii="Times New Roman" w:hAnsi="Times New Roman" w:cs="Times New Roman"/>
          <w:sz w:val="24"/>
          <w:szCs w:val="24"/>
        </w:rPr>
        <w:t>ычисления с десятичными дробями;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выполня</w:t>
      </w:r>
      <w:r w:rsidR="0076606B">
        <w:rPr>
          <w:rFonts w:ascii="Times New Roman" w:hAnsi="Times New Roman" w:cs="Times New Roman"/>
          <w:sz w:val="24"/>
          <w:szCs w:val="24"/>
        </w:rPr>
        <w:t>ть прикидку и оценку вычислений;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объяснять, что такое процент;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представлять проценты в дробях и дроби в виде процентах;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решать задачи на проценты </w:t>
      </w:r>
      <w:proofErr w:type="gramStart"/>
      <w:r w:rsidRPr="00D8590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85900">
        <w:rPr>
          <w:rFonts w:ascii="Times New Roman" w:hAnsi="Times New Roman" w:cs="Times New Roman"/>
          <w:sz w:val="24"/>
          <w:szCs w:val="24"/>
        </w:rPr>
        <w:t xml:space="preserve">в том числе задачи из реальной практики, используя при необходимости калькулятор); 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использовать в ходе решения задач элементарные представления, связанные с приближёнными значениями величин;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выражать одни единицы измерения величины в других единицах (метры в километрах, минуты в часах и т.д.);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округлять натуральные числа и десятичные дроби. Выполнять прикидку и оценку вычислений;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моделировать несложные зависимости с помощью формул, в</w:t>
      </w:r>
      <w:r w:rsidR="0076606B">
        <w:rPr>
          <w:rFonts w:ascii="Times New Roman" w:hAnsi="Times New Roman" w:cs="Times New Roman"/>
          <w:sz w:val="24"/>
          <w:szCs w:val="24"/>
        </w:rPr>
        <w:t>ыполнять вычисления по формулам;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читать и записывать буквенные выражения;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вычислять числовое значение буквенного выражения при заданных значениях букв;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решать задачи, содержащие буквенные данные, работать с формулами;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составлять уравнения по условиям задач. Решать простейшие уравнения на основе зависимостей между компо</w:t>
      </w:r>
      <w:r w:rsidR="0076606B">
        <w:rPr>
          <w:rFonts w:ascii="Times New Roman" w:hAnsi="Times New Roman" w:cs="Times New Roman"/>
          <w:sz w:val="24"/>
          <w:szCs w:val="24"/>
        </w:rPr>
        <w:t>нентами арифметических действий;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85900">
        <w:rPr>
          <w:rFonts w:ascii="Times New Roman" w:hAnsi="Times New Roman" w:cs="Times New Roman"/>
          <w:sz w:val="24"/>
          <w:szCs w:val="24"/>
        </w:rPr>
        <w:t>составлять уравнения по условиям задач;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решать основные виды уравнений с одной переменной;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85900">
        <w:rPr>
          <w:rFonts w:ascii="Times New Roman" w:hAnsi="Times New Roman" w:cs="Times New Roman"/>
          <w:sz w:val="24"/>
          <w:szCs w:val="24"/>
        </w:rPr>
        <w:t>составлять уравнения по условиям задач;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 реальных ситуаций, решать текстовы</w:t>
      </w:r>
      <w:r w:rsidR="0076606B">
        <w:rPr>
          <w:rFonts w:ascii="Times New Roman" w:hAnsi="Times New Roman" w:cs="Times New Roman"/>
          <w:sz w:val="24"/>
          <w:szCs w:val="24"/>
        </w:rPr>
        <w:t>е задачи алгебраическим методом;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использовать простейшие способы представления </w:t>
      </w:r>
      <w:r w:rsidR="0076606B">
        <w:rPr>
          <w:rFonts w:ascii="Times New Roman" w:hAnsi="Times New Roman" w:cs="Times New Roman"/>
          <w:sz w:val="24"/>
          <w:szCs w:val="24"/>
        </w:rPr>
        <w:t>и анализа статистических данных;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извлекать информацию из таблиц и диаграмм, выполнять вычисления по табличным данным, сравнивать величины, находить наибольшие и наименьшие значения и др.</w:t>
      </w:r>
      <w:r w:rsidR="0076606B">
        <w:rPr>
          <w:rFonts w:ascii="Times New Roman" w:hAnsi="Times New Roman" w:cs="Times New Roman"/>
          <w:sz w:val="24"/>
          <w:szCs w:val="24"/>
        </w:rPr>
        <w:t>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решать комбинаторные задачи на нахождение числа объектов или комбинаций.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распознавать на чертежах, рисунках, моделях и в окружающем мире плоские и пространственные фигуры;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распознавать развёртки куба и прямоугольного параллелепипеда;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вычислять объём прямоугольного </w:t>
      </w:r>
      <w:r w:rsidR="0076606B">
        <w:rPr>
          <w:rFonts w:ascii="Times New Roman" w:hAnsi="Times New Roman" w:cs="Times New Roman"/>
          <w:sz w:val="24"/>
          <w:szCs w:val="24"/>
        </w:rPr>
        <w:t>параллелепипеда;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распознавать и изображать на чертежах  и рисунках простейшие геометрические фигуры;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измерять с помощью инструментов и сравнивать длины отрезков и величины углов 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строить отрезки заданной длины с помощью линейки и циркуля и углы заданной величины с помощью транспортира от 0 до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p>
        </m:sSup>
      </m:oMath>
      <w:r w:rsidR="0076606B">
        <w:rPr>
          <w:rFonts w:ascii="Times New Roman" w:hAnsi="Times New Roman" w:cs="Times New Roman"/>
          <w:sz w:val="24"/>
          <w:szCs w:val="24"/>
        </w:rPr>
        <w:t>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выражать одни един</w:t>
      </w:r>
      <w:r w:rsidR="0076606B">
        <w:rPr>
          <w:rFonts w:ascii="Times New Roman" w:hAnsi="Times New Roman" w:cs="Times New Roman"/>
          <w:sz w:val="24"/>
          <w:szCs w:val="24"/>
        </w:rPr>
        <w:t>ицы измерения длин через другие;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вычислять площади квадратов и прямоугольников, используя формулы площади квадрата и прямоугольника. Выражать одни единицы</w:t>
      </w:r>
      <w:r w:rsidR="0076606B">
        <w:rPr>
          <w:rFonts w:ascii="Times New Roman" w:hAnsi="Times New Roman" w:cs="Times New Roman"/>
          <w:sz w:val="24"/>
          <w:szCs w:val="24"/>
        </w:rPr>
        <w:t xml:space="preserve"> измерения площади через другие;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использовать свойства измерения длин, площадей и углов при решении задач на нахождение длины отрезка, длины окружности, градусной меры угла;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вычислять площади треугольника, прямоугольника;</w:t>
      </w:r>
    </w:p>
    <w:p w:rsidR="00536B30" w:rsidRPr="00D85900" w:rsidRDefault="00536B30" w:rsidP="00536B30">
      <w:pPr>
        <w:pStyle w:val="a3"/>
        <w:numPr>
          <w:ilvl w:val="0"/>
          <w:numId w:val="3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вычислять длину окружности.</w:t>
      </w:r>
    </w:p>
    <w:p w:rsidR="00536B30" w:rsidRPr="00A63DD3" w:rsidRDefault="00536B30" w:rsidP="007660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36B30" w:rsidRPr="00A63DD3" w:rsidRDefault="00536B30" w:rsidP="00536B30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63D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исследовать простейшие числовые закономерности, проводить числовые эксперименты </w:t>
      </w:r>
      <w:proofErr w:type="gramStart"/>
      <w:r w:rsidRPr="00D8590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85900">
        <w:rPr>
          <w:rFonts w:ascii="Times New Roman" w:hAnsi="Times New Roman" w:cs="Times New Roman"/>
          <w:sz w:val="24"/>
          <w:szCs w:val="24"/>
        </w:rPr>
        <w:t>в том числе с использованием калькулятора);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</w:t>
      </w:r>
      <w:r w:rsidR="0076606B">
        <w:rPr>
          <w:rFonts w:ascii="Times New Roman" w:hAnsi="Times New Roman" w:cs="Times New Roman"/>
          <w:sz w:val="24"/>
          <w:szCs w:val="24"/>
        </w:rPr>
        <w:t>й ответ на соответствие условию;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моделировать в графической, предметной форме понятия и свойства, связанны</w:t>
      </w:r>
      <w:r w:rsidR="0076606B">
        <w:rPr>
          <w:rFonts w:ascii="Times New Roman" w:hAnsi="Times New Roman" w:cs="Times New Roman"/>
          <w:sz w:val="24"/>
          <w:szCs w:val="24"/>
        </w:rPr>
        <w:t>е с понятием обыкновенной дроби;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решать задачи на дроби </w:t>
      </w:r>
      <w:r w:rsidR="0076606B">
        <w:rPr>
          <w:rFonts w:ascii="Times New Roman" w:hAnsi="Times New Roman" w:cs="Times New Roman"/>
          <w:sz w:val="24"/>
          <w:szCs w:val="24"/>
        </w:rPr>
        <w:t>(</w:t>
      </w:r>
      <w:r w:rsidRPr="00D85900">
        <w:rPr>
          <w:rFonts w:ascii="Times New Roman" w:hAnsi="Times New Roman" w:cs="Times New Roman"/>
          <w:sz w:val="24"/>
          <w:szCs w:val="24"/>
        </w:rPr>
        <w:t xml:space="preserve">в том числе задачи из реальной практики, используя при необходимости калькулятор); 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</w:t>
      </w:r>
      <w:r w:rsidR="0076606B">
        <w:rPr>
          <w:rFonts w:ascii="Times New Roman" w:hAnsi="Times New Roman" w:cs="Times New Roman"/>
          <w:sz w:val="24"/>
          <w:szCs w:val="24"/>
        </w:rPr>
        <w:t>й ответ на соответствие условию;</w:t>
      </w:r>
    </w:p>
    <w:p w:rsidR="00536B30" w:rsidRDefault="0076606B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36B30" w:rsidRPr="00D85900">
        <w:rPr>
          <w:rFonts w:ascii="Times New Roman" w:hAnsi="Times New Roman" w:cs="Times New Roman"/>
          <w:sz w:val="24"/>
          <w:szCs w:val="24"/>
        </w:rPr>
        <w:t>роводить несложные исследования, связанные со свойствами дробных чисел, оп</w:t>
      </w:r>
      <w:r>
        <w:rPr>
          <w:rFonts w:ascii="Times New Roman" w:hAnsi="Times New Roman" w:cs="Times New Roman"/>
          <w:sz w:val="24"/>
          <w:szCs w:val="24"/>
        </w:rPr>
        <w:t>ираясь на числовые эксперименты;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85900">
        <w:rPr>
          <w:rFonts w:ascii="Times New Roman" w:hAnsi="Times New Roman" w:cs="Times New Roman"/>
          <w:sz w:val="24"/>
          <w:szCs w:val="24"/>
        </w:rPr>
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 на соответствие условию</w:t>
      </w:r>
      <w:r w:rsidR="0076606B">
        <w:rPr>
          <w:rFonts w:ascii="Times New Roman" w:hAnsi="Times New Roman" w:cs="Times New Roman"/>
          <w:sz w:val="24"/>
          <w:szCs w:val="24"/>
        </w:rPr>
        <w:t>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536B3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использовать знания о зависимостях между величинами</w:t>
      </w:r>
      <w:r w:rsidRPr="00D85900">
        <w:rPr>
          <w:rFonts w:ascii="Times New Roman" w:hAnsi="Times New Roman" w:cs="Times New Roman"/>
          <w:i/>
          <w:sz w:val="24"/>
          <w:szCs w:val="24"/>
        </w:rPr>
        <w:t xml:space="preserve"> (производительность, время, работа, цена, количество, стоимость</w:t>
      </w:r>
      <w:proofErr w:type="gramStart"/>
      <w:r w:rsidRPr="00D85900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D85900">
        <w:rPr>
          <w:rFonts w:ascii="Times New Roman" w:hAnsi="Times New Roman" w:cs="Times New Roman"/>
          <w:i/>
          <w:sz w:val="24"/>
          <w:szCs w:val="24"/>
        </w:rPr>
        <w:t>скорость, время, расстояние),</w:t>
      </w:r>
      <w:r w:rsidRPr="00D85900">
        <w:rPr>
          <w:rFonts w:ascii="Times New Roman" w:hAnsi="Times New Roman" w:cs="Times New Roman"/>
          <w:sz w:val="24"/>
          <w:szCs w:val="24"/>
        </w:rPr>
        <w:t xml:space="preserve"> при решении текстовых задач</w:t>
      </w:r>
      <w:r w:rsidR="0076606B">
        <w:rPr>
          <w:rFonts w:ascii="Times New Roman" w:hAnsi="Times New Roman" w:cs="Times New Roman"/>
          <w:i/>
          <w:sz w:val="24"/>
          <w:szCs w:val="24"/>
        </w:rPr>
        <w:t>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овладеть специальными приёмами решения уравнений; </w:t>
      </w:r>
    </w:p>
    <w:p w:rsidR="00536B3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уверенно применять аппарат уравнений для решения разнообразных задач из математи</w:t>
      </w:r>
      <w:r w:rsidR="0076606B">
        <w:rPr>
          <w:rFonts w:ascii="Times New Roman" w:hAnsi="Times New Roman" w:cs="Times New Roman"/>
          <w:sz w:val="24"/>
          <w:szCs w:val="24"/>
        </w:rPr>
        <w:t>ки, смежных предметов, практики;</w:t>
      </w:r>
    </w:p>
    <w:p w:rsidR="00536B3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выполнять преобразования выражений, применяя широкий набор способов и приёмов</w:t>
      </w:r>
      <w:r w:rsidR="0076606B">
        <w:rPr>
          <w:rFonts w:ascii="Times New Roman" w:hAnsi="Times New Roman" w:cs="Times New Roman"/>
          <w:sz w:val="24"/>
          <w:szCs w:val="24"/>
        </w:rPr>
        <w:t>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приобрести первоначальный опыт организации сбора данных при проведении опроса общественного мнения; </w:t>
      </w:r>
    </w:p>
    <w:p w:rsidR="00536B3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осуществлять их анализ, представлять результаты о</w:t>
      </w:r>
      <w:r w:rsidR="0076606B">
        <w:rPr>
          <w:rFonts w:ascii="Times New Roman" w:hAnsi="Times New Roman" w:cs="Times New Roman"/>
          <w:sz w:val="24"/>
          <w:szCs w:val="24"/>
        </w:rPr>
        <w:t>проса в виде таблицы, диаграммы;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 некоторым специальным приё</w:t>
      </w:r>
      <w:r w:rsidR="0076606B">
        <w:rPr>
          <w:rFonts w:ascii="Times New Roman" w:hAnsi="Times New Roman" w:cs="Times New Roman"/>
          <w:sz w:val="24"/>
          <w:szCs w:val="24"/>
        </w:rPr>
        <w:t>мам решения комбинаторных задач;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приводить примеры случайных соб</w:t>
      </w:r>
      <w:r w:rsidR="0076606B">
        <w:rPr>
          <w:rFonts w:ascii="Times New Roman" w:hAnsi="Times New Roman" w:cs="Times New Roman"/>
          <w:sz w:val="24"/>
          <w:szCs w:val="24"/>
        </w:rPr>
        <w:t>ытий, достоверных и невозможных;</w:t>
      </w:r>
    </w:p>
    <w:p w:rsidR="00536B3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выполнять перебор всех возможных вариантов для пересчета объектов или комбинаций, выделять комбинации, отвечающие заданным </w:t>
      </w:r>
      <w:r w:rsidR="0076606B">
        <w:rPr>
          <w:rFonts w:ascii="Times New Roman" w:hAnsi="Times New Roman" w:cs="Times New Roman"/>
          <w:sz w:val="24"/>
          <w:szCs w:val="24"/>
        </w:rPr>
        <w:t>условиям;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научиться применять понятие развёртки для в</w:t>
      </w:r>
      <w:r w:rsidR="0076606B">
        <w:rPr>
          <w:rFonts w:ascii="Times New Roman" w:hAnsi="Times New Roman" w:cs="Times New Roman"/>
          <w:sz w:val="24"/>
          <w:szCs w:val="24"/>
        </w:rPr>
        <w:t>ыполнения практических расчётов;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использовать геометрический язык для описания предметов окружающего мира, выполнять чертежи, делать р</w:t>
      </w:r>
      <w:r w:rsidR="0076606B">
        <w:rPr>
          <w:rFonts w:ascii="Times New Roman" w:hAnsi="Times New Roman" w:cs="Times New Roman"/>
          <w:sz w:val="24"/>
          <w:szCs w:val="24"/>
        </w:rPr>
        <w:t>исунки, схемы по условию задачи;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исследовать и описывать свойства геометрических фигур, используя эксперимент, наблюдение, измерение, моделирование</w:t>
      </w:r>
      <w:r w:rsidR="0076606B">
        <w:rPr>
          <w:rFonts w:ascii="Times New Roman" w:hAnsi="Times New Roman" w:cs="Times New Roman"/>
          <w:sz w:val="24"/>
          <w:szCs w:val="24"/>
        </w:rPr>
        <w:t>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находить в окружающем мире плоские и прост</w:t>
      </w:r>
      <w:r w:rsidR="0076606B">
        <w:rPr>
          <w:rFonts w:ascii="Times New Roman" w:hAnsi="Times New Roman" w:cs="Times New Roman"/>
          <w:sz w:val="24"/>
          <w:szCs w:val="24"/>
        </w:rPr>
        <w:t>ранственные симметричные фигуры;</w:t>
      </w:r>
    </w:p>
    <w:p w:rsidR="00536B3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решать задачи на нахождение длин отрезков, периметров многоугольников, градусной меры углов, площадей квадратов и прямоугольников, объёмов кубов и прямоугольных параллелепипедов. Выделять в условиях задачи данные, необходимые для решения задачи, строить логическую цепочку рассуждений, сопоставлять получен</w:t>
      </w:r>
      <w:r w:rsidR="0076606B">
        <w:rPr>
          <w:rFonts w:ascii="Times New Roman" w:hAnsi="Times New Roman" w:cs="Times New Roman"/>
          <w:sz w:val="24"/>
          <w:szCs w:val="24"/>
        </w:rPr>
        <w:t>ный результат с условием задачи;</w:t>
      </w:r>
    </w:p>
    <w:p w:rsidR="00536B30" w:rsidRPr="00D85900" w:rsidRDefault="00536B30" w:rsidP="00536B30">
      <w:pPr>
        <w:pStyle w:val="a3"/>
        <w:numPr>
          <w:ilvl w:val="0"/>
          <w:numId w:val="3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вычислять площади фигур, составленных из двух прямоугольников.</w:t>
      </w:r>
    </w:p>
    <w:p w:rsidR="00536B30" w:rsidRPr="00D85900" w:rsidRDefault="00536B30" w:rsidP="00536B30">
      <w:pPr>
        <w:pStyle w:val="a3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721F01" w:rsidRDefault="00721F01" w:rsidP="00721F01">
      <w:pPr>
        <w:jc w:val="both"/>
        <w:rPr>
          <w:rFonts w:ascii="Times New Roman" w:eastAsia="Calibri" w:hAnsi="Times New Roman" w:cs="Times New Roman"/>
          <w:sz w:val="24"/>
        </w:rPr>
      </w:pPr>
    </w:p>
    <w:p w:rsidR="001343DB" w:rsidRPr="001343DB" w:rsidRDefault="001343DB" w:rsidP="001343D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1343DB">
        <w:rPr>
          <w:rFonts w:ascii="Times New Roman" w:hAnsi="Times New Roman" w:cs="Times New Roman"/>
          <w:b/>
          <w:sz w:val="28"/>
        </w:rPr>
        <w:t>Содержание  учебного предмета</w:t>
      </w:r>
    </w:p>
    <w:p w:rsidR="001343DB" w:rsidRPr="00D85900" w:rsidRDefault="001343DB" w:rsidP="001343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1.Натуральные числа и шкалы.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 xml:space="preserve">Натуральные числа и их  сравнение. Геометрические фигуры: отрезок, </w:t>
      </w:r>
      <w:proofErr w:type="gramStart"/>
      <w:r w:rsidRPr="00D85900">
        <w:rPr>
          <w:rFonts w:ascii="Times New Roman" w:hAnsi="Times New Roman" w:cs="Times New Roman"/>
          <w:sz w:val="24"/>
          <w:szCs w:val="24"/>
        </w:rPr>
        <w:t>прямая</w:t>
      </w:r>
      <w:proofErr w:type="gramEnd"/>
      <w:r w:rsidRPr="00D85900">
        <w:rPr>
          <w:rFonts w:ascii="Times New Roman" w:hAnsi="Times New Roman" w:cs="Times New Roman"/>
          <w:sz w:val="24"/>
          <w:szCs w:val="24"/>
        </w:rPr>
        <w:t>, луч, треугольник. Измерение и построение отрезков. Координатный луч.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i/>
          <w:sz w:val="24"/>
          <w:szCs w:val="24"/>
        </w:rPr>
        <w:t>Основная цель</w:t>
      </w:r>
      <w:r w:rsidRPr="00D85900">
        <w:rPr>
          <w:rFonts w:ascii="Times New Roman" w:hAnsi="Times New Roman" w:cs="Times New Roman"/>
          <w:sz w:val="24"/>
          <w:szCs w:val="24"/>
        </w:rPr>
        <w:t xml:space="preserve"> - систематизировать и обобщить сведения о натуральных числах, полученных в начальной школе; закрепить навыки построения и измерения отрезков.</w:t>
      </w: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2. Сложение и вычитание натуральных чисел.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Сложение и вычитание натуральных чисел, свойство сложения. Решение текст</w:t>
      </w:r>
      <w:r w:rsidRPr="00D85900">
        <w:rPr>
          <w:rFonts w:ascii="Times New Roman" w:hAnsi="Times New Roman" w:cs="Times New Roman"/>
          <w:sz w:val="24"/>
          <w:szCs w:val="24"/>
        </w:rPr>
        <w:t>о</w:t>
      </w:r>
      <w:r w:rsidRPr="00D85900">
        <w:rPr>
          <w:rFonts w:ascii="Times New Roman" w:hAnsi="Times New Roman" w:cs="Times New Roman"/>
          <w:sz w:val="24"/>
          <w:szCs w:val="24"/>
        </w:rPr>
        <w:t>вых задач. Числовое выражение. Буквенное выражение и его числовое значение. Решение линейных уравнений.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i/>
          <w:sz w:val="24"/>
          <w:szCs w:val="24"/>
        </w:rPr>
        <w:t>Основная цель</w:t>
      </w:r>
      <w:r w:rsidRPr="00D85900">
        <w:rPr>
          <w:rFonts w:ascii="Times New Roman" w:hAnsi="Times New Roman" w:cs="Times New Roman"/>
          <w:sz w:val="24"/>
          <w:szCs w:val="24"/>
        </w:rPr>
        <w:t xml:space="preserve"> – закрепить и развить навыки сложения и вычитания натуральных чисел.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3. Умножение и деление натуральных чисел.</w:t>
      </w:r>
    </w:p>
    <w:p w:rsidR="001343DB" w:rsidRPr="00D85900" w:rsidRDefault="001343DB" w:rsidP="001343D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Умножение и деление натуральных чисел, свойства умножения. Квадрат и куб чи</w:t>
      </w:r>
      <w:r w:rsidRPr="00D85900">
        <w:rPr>
          <w:rFonts w:ascii="Times New Roman" w:hAnsi="Times New Roman" w:cs="Times New Roman"/>
          <w:sz w:val="24"/>
          <w:szCs w:val="24"/>
        </w:rPr>
        <w:t>с</w:t>
      </w:r>
      <w:r w:rsidRPr="00D85900">
        <w:rPr>
          <w:rFonts w:ascii="Times New Roman" w:hAnsi="Times New Roman" w:cs="Times New Roman"/>
          <w:sz w:val="24"/>
          <w:szCs w:val="24"/>
        </w:rPr>
        <w:t>ла. Решение текстовых задач.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i/>
          <w:sz w:val="24"/>
          <w:szCs w:val="24"/>
        </w:rPr>
        <w:t>Основная цель</w:t>
      </w:r>
      <w:r w:rsidRPr="00D85900">
        <w:rPr>
          <w:rFonts w:ascii="Times New Roman" w:hAnsi="Times New Roman" w:cs="Times New Roman"/>
          <w:sz w:val="24"/>
          <w:szCs w:val="24"/>
        </w:rPr>
        <w:t xml:space="preserve"> – закрепить и развить навыки арифметических действий с нат</w:t>
      </w:r>
      <w:r w:rsidRPr="00D85900">
        <w:rPr>
          <w:rFonts w:ascii="Times New Roman" w:hAnsi="Times New Roman" w:cs="Times New Roman"/>
          <w:sz w:val="24"/>
          <w:szCs w:val="24"/>
        </w:rPr>
        <w:t>у</w:t>
      </w:r>
      <w:r w:rsidRPr="00D85900">
        <w:rPr>
          <w:rFonts w:ascii="Times New Roman" w:hAnsi="Times New Roman" w:cs="Times New Roman"/>
          <w:sz w:val="24"/>
          <w:szCs w:val="24"/>
        </w:rPr>
        <w:t>ральными числами.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4.Обыкновенные дроби.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i/>
          <w:sz w:val="24"/>
          <w:szCs w:val="24"/>
        </w:rPr>
        <w:t>Основная цель</w:t>
      </w:r>
      <w:r w:rsidRPr="00D85900">
        <w:rPr>
          <w:rFonts w:ascii="Times New Roman" w:hAnsi="Times New Roman" w:cs="Times New Roman"/>
          <w:sz w:val="24"/>
          <w:szCs w:val="24"/>
        </w:rPr>
        <w:t xml:space="preserve"> – познакомить учащихся с понятием дроби в объеме, достаточном для введения десятичных дробей.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5. Десятичные дроби. Сложение и вычитание десятичных дробей.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Десятичная дробь. Сравнение, округление, сложение и вычитание десятичных дробей. Решение текстовых задач.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i/>
          <w:sz w:val="24"/>
          <w:szCs w:val="24"/>
        </w:rPr>
        <w:t>Основная цель</w:t>
      </w:r>
      <w:r w:rsidRPr="00D85900">
        <w:rPr>
          <w:rFonts w:ascii="Times New Roman" w:hAnsi="Times New Roman" w:cs="Times New Roman"/>
          <w:sz w:val="24"/>
          <w:szCs w:val="24"/>
        </w:rPr>
        <w:t xml:space="preserve"> – выработать умения читать, записывать, сравнивать, округлять д</w:t>
      </w:r>
      <w:r w:rsidRPr="00D85900">
        <w:rPr>
          <w:rFonts w:ascii="Times New Roman" w:hAnsi="Times New Roman" w:cs="Times New Roman"/>
          <w:sz w:val="24"/>
          <w:szCs w:val="24"/>
        </w:rPr>
        <w:t>е</w:t>
      </w:r>
      <w:r w:rsidRPr="00D85900">
        <w:rPr>
          <w:rFonts w:ascii="Times New Roman" w:hAnsi="Times New Roman" w:cs="Times New Roman"/>
          <w:sz w:val="24"/>
          <w:szCs w:val="24"/>
        </w:rPr>
        <w:t>сятичные дроби, выполнять сложение и вычитание десятичных дробей.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6. Умножение и деление десятичных дробей.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Умножение и деление десятичных дробей. Среднее арифметическое нескольких чисел. Решение текстовых задач.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i/>
          <w:sz w:val="24"/>
          <w:szCs w:val="24"/>
        </w:rPr>
        <w:t>Основная цель</w:t>
      </w:r>
      <w:r w:rsidRPr="00D85900">
        <w:rPr>
          <w:rFonts w:ascii="Times New Roman" w:hAnsi="Times New Roman" w:cs="Times New Roman"/>
          <w:sz w:val="24"/>
          <w:szCs w:val="24"/>
        </w:rPr>
        <w:t xml:space="preserve"> – выработать умения умножать и делить десятичные дроби, в</w:t>
      </w:r>
      <w:r w:rsidRPr="00D85900">
        <w:rPr>
          <w:rFonts w:ascii="Times New Roman" w:hAnsi="Times New Roman" w:cs="Times New Roman"/>
          <w:sz w:val="24"/>
          <w:szCs w:val="24"/>
        </w:rPr>
        <w:t>ы</w:t>
      </w:r>
      <w:r w:rsidRPr="00D85900">
        <w:rPr>
          <w:rFonts w:ascii="Times New Roman" w:hAnsi="Times New Roman" w:cs="Times New Roman"/>
          <w:sz w:val="24"/>
          <w:szCs w:val="24"/>
        </w:rPr>
        <w:t>полнять задания на все действия с натуральными числами и десятичными дробями.</w:t>
      </w: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7. Площади и объемы.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Вычисления по формулам. Прямоугольник. Площадь прямоугольника. Единицы площадей.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i/>
          <w:sz w:val="24"/>
          <w:szCs w:val="24"/>
        </w:rPr>
        <w:t>Основная цель</w:t>
      </w:r>
      <w:r w:rsidRPr="00D85900">
        <w:rPr>
          <w:rFonts w:ascii="Times New Roman" w:hAnsi="Times New Roman" w:cs="Times New Roman"/>
          <w:sz w:val="24"/>
          <w:szCs w:val="24"/>
        </w:rPr>
        <w:t xml:space="preserve"> – расширить представления учащихся об измерении геометрич</w:t>
      </w:r>
      <w:r w:rsidRPr="00D85900">
        <w:rPr>
          <w:rFonts w:ascii="Times New Roman" w:hAnsi="Times New Roman" w:cs="Times New Roman"/>
          <w:sz w:val="24"/>
          <w:szCs w:val="24"/>
        </w:rPr>
        <w:t>е</w:t>
      </w:r>
      <w:r w:rsidRPr="00D85900">
        <w:rPr>
          <w:rFonts w:ascii="Times New Roman" w:hAnsi="Times New Roman" w:cs="Times New Roman"/>
          <w:sz w:val="24"/>
          <w:szCs w:val="24"/>
        </w:rPr>
        <w:t>ских величин на примере вычисления площадей и объёмов и систематизировать извес</w:t>
      </w:r>
      <w:r w:rsidRPr="00D85900">
        <w:rPr>
          <w:rFonts w:ascii="Times New Roman" w:hAnsi="Times New Roman" w:cs="Times New Roman"/>
          <w:sz w:val="24"/>
          <w:szCs w:val="24"/>
        </w:rPr>
        <w:t>т</w:t>
      </w:r>
      <w:r w:rsidRPr="00D85900">
        <w:rPr>
          <w:rFonts w:ascii="Times New Roman" w:hAnsi="Times New Roman" w:cs="Times New Roman"/>
          <w:sz w:val="24"/>
          <w:szCs w:val="24"/>
        </w:rPr>
        <w:t>ные им сведения о единицах измерения.</w:t>
      </w: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8. Инструменты для вычислений и измерений</w:t>
      </w:r>
      <w:r w:rsidRPr="00D859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i/>
          <w:sz w:val="24"/>
          <w:szCs w:val="24"/>
        </w:rPr>
        <w:t>Основная цель</w:t>
      </w:r>
      <w:r w:rsidRPr="00D85900">
        <w:rPr>
          <w:rFonts w:ascii="Times New Roman" w:hAnsi="Times New Roman" w:cs="Times New Roman"/>
          <w:sz w:val="24"/>
          <w:szCs w:val="24"/>
        </w:rPr>
        <w:t xml:space="preserve"> – сформировать умения решать простейшие задачи на проценты, выполнять измерение и построение углов.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9. Описательная статистика. Вероятность. Комбинаторика.</w:t>
      </w:r>
      <w:r w:rsidRPr="00D859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85900">
        <w:rPr>
          <w:rFonts w:ascii="Times New Roman" w:hAnsi="Times New Roman" w:cs="Times New Roman"/>
          <w:sz w:val="24"/>
          <w:szCs w:val="24"/>
        </w:rPr>
        <w:t>Представление данных в виде таблиц, диаграмм, графиков. Понятие о случайном опыте и случайном событии. Достоверные события и невозможные. Решение комбин</w:t>
      </w:r>
      <w:r w:rsidRPr="00D85900">
        <w:rPr>
          <w:rFonts w:ascii="Times New Roman" w:hAnsi="Times New Roman" w:cs="Times New Roman"/>
          <w:sz w:val="24"/>
          <w:szCs w:val="24"/>
        </w:rPr>
        <w:t>а</w:t>
      </w:r>
      <w:r w:rsidRPr="00D85900">
        <w:rPr>
          <w:rFonts w:ascii="Times New Roman" w:hAnsi="Times New Roman" w:cs="Times New Roman"/>
          <w:sz w:val="24"/>
          <w:szCs w:val="24"/>
        </w:rPr>
        <w:t>торных задач методом перебора вариантов.</w:t>
      </w:r>
    </w:p>
    <w:p w:rsidR="001343DB" w:rsidRPr="00D85900" w:rsidRDefault="001343DB" w:rsidP="001343D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1343DB" w:rsidRPr="00D85900" w:rsidRDefault="001343DB" w:rsidP="001343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5900">
        <w:rPr>
          <w:rFonts w:ascii="Times New Roman" w:hAnsi="Times New Roman" w:cs="Times New Roman"/>
          <w:b/>
          <w:sz w:val="24"/>
          <w:szCs w:val="24"/>
        </w:rPr>
        <w:t>10.Повторение. Решение задач.</w:t>
      </w:r>
    </w:p>
    <w:p w:rsidR="001343DB" w:rsidRPr="00D85900" w:rsidRDefault="001343DB" w:rsidP="001343DB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B220B8" w:rsidRDefault="00B220B8" w:rsidP="00EA5AF9">
      <w:pPr>
        <w:jc w:val="center"/>
        <w:rPr>
          <w:rFonts w:ascii="Times New Roman" w:hAnsi="Times New Roman" w:cs="Times New Roman"/>
          <w:b/>
          <w:sz w:val="28"/>
        </w:rPr>
      </w:pPr>
    </w:p>
    <w:p w:rsidR="00E60A7E" w:rsidRDefault="00E60A7E" w:rsidP="00EA5AF9">
      <w:pPr>
        <w:jc w:val="center"/>
        <w:rPr>
          <w:rFonts w:ascii="Times New Roman" w:hAnsi="Times New Roman" w:cs="Times New Roman"/>
          <w:b/>
          <w:sz w:val="28"/>
        </w:rPr>
      </w:pPr>
    </w:p>
    <w:p w:rsidR="00B220B8" w:rsidRDefault="00B220B8" w:rsidP="00EA5AF9">
      <w:pPr>
        <w:jc w:val="center"/>
        <w:rPr>
          <w:rFonts w:ascii="Times New Roman" w:hAnsi="Times New Roman" w:cs="Times New Roman"/>
          <w:b/>
          <w:sz w:val="28"/>
        </w:rPr>
      </w:pPr>
    </w:p>
    <w:p w:rsidR="00721F01" w:rsidRPr="00EA5AF9" w:rsidRDefault="001343DB" w:rsidP="00EA5AF9">
      <w:pPr>
        <w:jc w:val="center"/>
        <w:rPr>
          <w:rFonts w:ascii="Times New Roman" w:hAnsi="Times New Roman" w:cs="Times New Roman"/>
          <w:b/>
          <w:sz w:val="28"/>
        </w:rPr>
      </w:pPr>
      <w:r w:rsidRPr="001343DB">
        <w:rPr>
          <w:rFonts w:ascii="Times New Roman" w:hAnsi="Times New Roman" w:cs="Times New Roman"/>
          <w:b/>
          <w:sz w:val="28"/>
        </w:rPr>
        <w:t>Тематическое планирование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943"/>
        <w:gridCol w:w="6369"/>
        <w:gridCol w:w="2123"/>
      </w:tblGrid>
      <w:tr w:rsidR="0028445C" w:rsidRPr="009317E2" w:rsidTr="0028445C">
        <w:trPr>
          <w:trHeight w:val="298"/>
        </w:trPr>
        <w:tc>
          <w:tcPr>
            <w:tcW w:w="500" w:type="pct"/>
            <w:shd w:val="clear" w:color="auto" w:fill="FFFFFF"/>
            <w:vAlign w:val="center"/>
          </w:tcPr>
          <w:p w:rsidR="0028445C" w:rsidRPr="0028445C" w:rsidRDefault="0028445C" w:rsidP="00EA5AF9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8445C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28445C">
              <w:rPr>
                <w:b/>
                <w:color w:val="000000"/>
              </w:rPr>
              <w:t>п</w:t>
            </w:r>
            <w:proofErr w:type="spellEnd"/>
            <w:proofErr w:type="gramEnd"/>
            <w:r w:rsidRPr="0028445C">
              <w:rPr>
                <w:b/>
                <w:color w:val="000000"/>
              </w:rPr>
              <w:t>/</w:t>
            </w:r>
            <w:proofErr w:type="spellStart"/>
            <w:r w:rsidRPr="0028445C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3375" w:type="pct"/>
            <w:shd w:val="clear" w:color="auto" w:fill="FFFFFF"/>
            <w:vAlign w:val="center"/>
          </w:tcPr>
          <w:p w:rsidR="0028445C" w:rsidRPr="0028445C" w:rsidRDefault="0028445C" w:rsidP="00EA5AF9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8445C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28445C" w:rsidRPr="0028445C" w:rsidRDefault="0028445C" w:rsidP="00EA5A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</w:tr>
      <w:tr w:rsidR="002330F9" w:rsidRPr="009317E2" w:rsidTr="0028445C">
        <w:trPr>
          <w:trHeight w:val="298"/>
        </w:trPr>
        <w:tc>
          <w:tcPr>
            <w:tcW w:w="500" w:type="pct"/>
            <w:shd w:val="clear" w:color="auto" w:fill="FFFFFF"/>
            <w:vAlign w:val="center"/>
          </w:tcPr>
          <w:p w:rsidR="002330F9" w:rsidRPr="002330F9" w:rsidRDefault="002330F9" w:rsidP="002330F9">
            <w:pPr>
              <w:pStyle w:val="western"/>
              <w:numPr>
                <w:ilvl w:val="0"/>
                <w:numId w:val="28"/>
              </w:numPr>
              <w:spacing w:before="0" w:beforeAutospacing="0" w:after="0" w:afterAutospacing="0"/>
              <w:ind w:left="284" w:firstLine="0"/>
              <w:rPr>
                <w:color w:val="000000"/>
              </w:rPr>
            </w:pPr>
          </w:p>
        </w:tc>
        <w:tc>
          <w:tcPr>
            <w:tcW w:w="3375" w:type="pct"/>
            <w:shd w:val="clear" w:color="auto" w:fill="FFFFFF"/>
            <w:vAlign w:val="center"/>
          </w:tcPr>
          <w:p w:rsidR="002330F9" w:rsidRPr="002330F9" w:rsidRDefault="002330F9" w:rsidP="002330F9">
            <w:pPr>
              <w:pStyle w:val="western"/>
              <w:spacing w:before="0" w:beforeAutospacing="0" w:after="0" w:afterAutospacing="0"/>
              <w:ind w:left="333"/>
              <w:rPr>
                <w:bCs/>
                <w:color w:val="000000"/>
              </w:rPr>
            </w:pPr>
            <w:r w:rsidRPr="002330F9">
              <w:rPr>
                <w:bCs/>
                <w:color w:val="000000"/>
              </w:rPr>
              <w:t>Вводное повторение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2330F9" w:rsidRPr="002330F9" w:rsidRDefault="002330F9" w:rsidP="00EA5AF9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30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87EDB" w:rsidRPr="009317E2" w:rsidTr="0028445C">
        <w:trPr>
          <w:trHeight w:val="224"/>
        </w:trPr>
        <w:tc>
          <w:tcPr>
            <w:tcW w:w="500" w:type="pct"/>
            <w:shd w:val="clear" w:color="auto" w:fill="FFFFFF"/>
            <w:vAlign w:val="center"/>
          </w:tcPr>
          <w:p w:rsidR="00687EDB" w:rsidRPr="002330F9" w:rsidRDefault="00687EDB" w:rsidP="002330F9">
            <w:pPr>
              <w:pStyle w:val="a3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284" w:right="10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687EDB" w:rsidP="00EA5AF9">
            <w:pPr>
              <w:spacing w:after="0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28445C" w:rsidRDefault="00B0560F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7EDB" w:rsidRPr="009317E2" w:rsidTr="0028445C">
        <w:trPr>
          <w:trHeight w:val="266"/>
        </w:trPr>
        <w:tc>
          <w:tcPr>
            <w:tcW w:w="500" w:type="pct"/>
            <w:shd w:val="clear" w:color="auto" w:fill="FFFFFF"/>
            <w:vAlign w:val="center"/>
          </w:tcPr>
          <w:p w:rsidR="00687EDB" w:rsidRPr="002330F9" w:rsidRDefault="00687EDB" w:rsidP="002330F9">
            <w:pPr>
              <w:pStyle w:val="a3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284" w:right="10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687EDB" w:rsidP="00EA5AF9">
            <w:pPr>
              <w:spacing w:after="0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чисел.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28445C" w:rsidRDefault="00B0560F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87EDB" w:rsidRPr="009317E2" w:rsidTr="0028445C">
        <w:trPr>
          <w:trHeight w:val="232"/>
        </w:trPr>
        <w:tc>
          <w:tcPr>
            <w:tcW w:w="500" w:type="pct"/>
            <w:shd w:val="clear" w:color="auto" w:fill="FFFFFF"/>
            <w:vAlign w:val="center"/>
          </w:tcPr>
          <w:p w:rsidR="00687EDB" w:rsidRPr="002330F9" w:rsidRDefault="00687EDB" w:rsidP="002330F9">
            <w:pPr>
              <w:pStyle w:val="a3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284" w:right="10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687EDB" w:rsidP="00EA5AF9">
            <w:pPr>
              <w:spacing w:after="0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28445C" w:rsidRDefault="00687EDB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56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87EDB" w:rsidRPr="009317E2" w:rsidTr="0028445C">
        <w:trPr>
          <w:trHeight w:val="147"/>
        </w:trPr>
        <w:tc>
          <w:tcPr>
            <w:tcW w:w="500" w:type="pct"/>
            <w:shd w:val="clear" w:color="auto" w:fill="FFFFFF"/>
            <w:vAlign w:val="center"/>
          </w:tcPr>
          <w:p w:rsidR="00687EDB" w:rsidRPr="002330F9" w:rsidRDefault="00687EDB" w:rsidP="002330F9">
            <w:pPr>
              <w:pStyle w:val="a3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284" w:right="10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687EDB" w:rsidP="00EA5AF9">
            <w:pPr>
              <w:spacing w:after="0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Площади и объемы.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28445C" w:rsidRDefault="00687EDB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87EDB" w:rsidRPr="009317E2" w:rsidTr="0028445C">
        <w:trPr>
          <w:trHeight w:val="139"/>
        </w:trPr>
        <w:tc>
          <w:tcPr>
            <w:tcW w:w="500" w:type="pct"/>
            <w:shd w:val="clear" w:color="auto" w:fill="FFFFFF"/>
            <w:vAlign w:val="center"/>
          </w:tcPr>
          <w:p w:rsidR="00687EDB" w:rsidRPr="002330F9" w:rsidRDefault="00687EDB" w:rsidP="002330F9">
            <w:pPr>
              <w:pStyle w:val="a3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284" w:right="10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687EDB" w:rsidP="00EA5AF9">
            <w:pPr>
              <w:spacing w:after="0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28445C" w:rsidRDefault="002330F9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87EDB" w:rsidRPr="009317E2" w:rsidTr="0028445C">
        <w:trPr>
          <w:trHeight w:val="284"/>
        </w:trPr>
        <w:tc>
          <w:tcPr>
            <w:tcW w:w="500" w:type="pct"/>
            <w:shd w:val="clear" w:color="auto" w:fill="FFFFFF"/>
            <w:vAlign w:val="center"/>
          </w:tcPr>
          <w:p w:rsidR="00687EDB" w:rsidRPr="002330F9" w:rsidRDefault="00687EDB" w:rsidP="002330F9">
            <w:pPr>
              <w:pStyle w:val="a3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284" w:right="10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687EDB" w:rsidP="00EA5AF9">
            <w:pPr>
              <w:spacing w:after="0" w:line="240" w:lineRule="auto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Десятичные дроби. Сложение и вычитание десятичных дробей.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28445C" w:rsidRDefault="002330F9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87EDB" w:rsidRPr="009317E2" w:rsidTr="0028445C">
        <w:trPr>
          <w:trHeight w:val="190"/>
        </w:trPr>
        <w:tc>
          <w:tcPr>
            <w:tcW w:w="500" w:type="pct"/>
            <w:shd w:val="clear" w:color="auto" w:fill="FFFFFF"/>
            <w:vAlign w:val="center"/>
          </w:tcPr>
          <w:p w:rsidR="00687EDB" w:rsidRPr="002330F9" w:rsidRDefault="00687EDB" w:rsidP="002330F9">
            <w:pPr>
              <w:pStyle w:val="a3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284" w:right="10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687EDB" w:rsidP="00EA5AF9">
            <w:pPr>
              <w:spacing w:after="0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десятичных дробей.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28445C" w:rsidRDefault="002330F9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87EDB" w:rsidRPr="009317E2" w:rsidTr="0028445C">
        <w:trPr>
          <w:trHeight w:val="266"/>
        </w:trPr>
        <w:tc>
          <w:tcPr>
            <w:tcW w:w="500" w:type="pct"/>
            <w:shd w:val="clear" w:color="auto" w:fill="FFFFFF"/>
            <w:vAlign w:val="center"/>
          </w:tcPr>
          <w:p w:rsidR="00687EDB" w:rsidRPr="002330F9" w:rsidRDefault="00687EDB" w:rsidP="002330F9">
            <w:pPr>
              <w:pStyle w:val="a3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284" w:right="10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687EDB" w:rsidP="00EA5AF9">
            <w:pPr>
              <w:spacing w:after="0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Инструменты для вычислений и измерений.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28445C" w:rsidRDefault="00687EDB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87EDB" w:rsidRPr="009317E2" w:rsidTr="0028445C">
        <w:trPr>
          <w:trHeight w:val="172"/>
        </w:trPr>
        <w:tc>
          <w:tcPr>
            <w:tcW w:w="500" w:type="pct"/>
            <w:shd w:val="clear" w:color="auto" w:fill="FFFFFF"/>
            <w:vAlign w:val="center"/>
          </w:tcPr>
          <w:p w:rsidR="00687EDB" w:rsidRPr="002330F9" w:rsidRDefault="00687EDB" w:rsidP="002330F9">
            <w:pPr>
              <w:pStyle w:val="a3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284" w:right="10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687EDB" w:rsidP="00EA5AF9">
            <w:pPr>
              <w:spacing w:after="0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28445C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28445C" w:rsidRDefault="002330F9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44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EDB" w:rsidRPr="009317E2" w:rsidTr="0028445C">
        <w:trPr>
          <w:trHeight w:val="164"/>
        </w:trPr>
        <w:tc>
          <w:tcPr>
            <w:tcW w:w="500" w:type="pct"/>
            <w:shd w:val="clear" w:color="auto" w:fill="FFFFFF"/>
            <w:vAlign w:val="center"/>
          </w:tcPr>
          <w:p w:rsidR="00687EDB" w:rsidRPr="0028445C" w:rsidRDefault="00687EDB" w:rsidP="00EA5AF9">
            <w:pPr>
              <w:shd w:val="clear" w:color="auto" w:fill="FFFFFF"/>
              <w:spacing w:after="0"/>
              <w:ind w:left="709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shd w:val="clear" w:color="auto" w:fill="FFFFFF"/>
          </w:tcPr>
          <w:p w:rsidR="00687EDB" w:rsidRPr="0028445C" w:rsidRDefault="00B220B8" w:rsidP="00B220B8">
            <w:pPr>
              <w:spacing w:after="0"/>
              <w:ind w:left="24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C05D4F">
              <w:rPr>
                <w:b/>
                <w:bCs/>
                <w:color w:val="000000"/>
                <w:sz w:val="24"/>
                <w:szCs w:val="24"/>
              </w:rPr>
              <w:t>Всего за учебный год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687EDB" w:rsidRPr="00B220B8" w:rsidRDefault="0028445C" w:rsidP="00EA5AF9">
            <w:pPr>
              <w:shd w:val="clear" w:color="auto" w:fill="FFFFFF"/>
              <w:spacing w:after="0"/>
              <w:ind w:left="214" w:right="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0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330F9" w:rsidRPr="00B220B8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</w:tbl>
    <w:p w:rsidR="00F5065B" w:rsidRPr="00D85900" w:rsidRDefault="00F5065B" w:rsidP="00EA5A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065B" w:rsidRPr="00D85900" w:rsidRDefault="00F5065B" w:rsidP="009B35C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F5065B" w:rsidRPr="00D85900" w:rsidRDefault="00F5065B" w:rsidP="009B35C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21F01" w:rsidRPr="00D85900" w:rsidRDefault="00721F01" w:rsidP="009B35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45C" w:rsidRDefault="0028445C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28445C" w:rsidRDefault="0028445C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28445C" w:rsidRDefault="0028445C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28445C" w:rsidRDefault="0028445C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28445C" w:rsidRDefault="0028445C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28445C" w:rsidRDefault="0028445C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28445C" w:rsidRDefault="0028445C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EA5AF9" w:rsidRDefault="00EA5AF9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EA5AF9" w:rsidRDefault="00EA5AF9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EA5AF9" w:rsidRDefault="00EA5AF9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EA5AF9" w:rsidRDefault="00EA5AF9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28445C" w:rsidRDefault="0028445C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2330F9" w:rsidRDefault="002330F9" w:rsidP="0028445C">
      <w:pPr>
        <w:jc w:val="center"/>
        <w:rPr>
          <w:rFonts w:ascii="Times New Roman" w:hAnsi="Times New Roman" w:cs="Times New Roman"/>
          <w:b/>
          <w:sz w:val="28"/>
        </w:rPr>
      </w:pPr>
    </w:p>
    <w:p w:rsidR="002330F9" w:rsidRDefault="002330F9" w:rsidP="0028445C">
      <w:pPr>
        <w:jc w:val="center"/>
        <w:rPr>
          <w:rFonts w:ascii="Times New Roman" w:hAnsi="Times New Roman" w:cs="Times New Roman"/>
          <w:b/>
          <w:sz w:val="28"/>
        </w:rPr>
      </w:pPr>
    </w:p>
    <w:sectPr w:rsidR="002330F9" w:rsidSect="00B220B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10"/>
    <w:multiLevelType w:val="single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DE7153"/>
    <w:multiLevelType w:val="hybridMultilevel"/>
    <w:tmpl w:val="9A425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7C0E2E"/>
    <w:multiLevelType w:val="hybridMultilevel"/>
    <w:tmpl w:val="BFD85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46D7F97"/>
    <w:multiLevelType w:val="hybridMultilevel"/>
    <w:tmpl w:val="705046F8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2C25D7"/>
    <w:multiLevelType w:val="hybridMultilevel"/>
    <w:tmpl w:val="394A2A8A"/>
    <w:lvl w:ilvl="0" w:tplc="44E43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296747"/>
    <w:multiLevelType w:val="hybridMultilevel"/>
    <w:tmpl w:val="9C6E9B7C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8933C1"/>
    <w:multiLevelType w:val="hybridMultilevel"/>
    <w:tmpl w:val="5D5E725C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DA53FD"/>
    <w:multiLevelType w:val="hybridMultilevel"/>
    <w:tmpl w:val="6ACEF1D4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E45B98"/>
    <w:multiLevelType w:val="hybridMultilevel"/>
    <w:tmpl w:val="2B6C1640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7">
    <w:nsid w:val="1EAF5823"/>
    <w:multiLevelType w:val="hybridMultilevel"/>
    <w:tmpl w:val="6A04BA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0C60A17"/>
    <w:multiLevelType w:val="hybridMultilevel"/>
    <w:tmpl w:val="8384E4E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228030B6"/>
    <w:multiLevelType w:val="hybridMultilevel"/>
    <w:tmpl w:val="0B0871F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>
    <w:nsid w:val="23187E93"/>
    <w:multiLevelType w:val="hybridMultilevel"/>
    <w:tmpl w:val="D4126EB0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6255DF"/>
    <w:multiLevelType w:val="hybridMultilevel"/>
    <w:tmpl w:val="44B66E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2C2E0CAE"/>
    <w:multiLevelType w:val="hybridMultilevel"/>
    <w:tmpl w:val="347CD356"/>
    <w:lvl w:ilvl="0" w:tplc="3E34C31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2F046191"/>
    <w:multiLevelType w:val="hybridMultilevel"/>
    <w:tmpl w:val="8F1C9FF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4">
    <w:nsid w:val="374F1626"/>
    <w:multiLevelType w:val="hybridMultilevel"/>
    <w:tmpl w:val="BA88AAD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>
    <w:nsid w:val="388C0553"/>
    <w:multiLevelType w:val="hybridMultilevel"/>
    <w:tmpl w:val="3E8604CE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E54952"/>
    <w:multiLevelType w:val="hybridMultilevel"/>
    <w:tmpl w:val="EBA80A0C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685A31"/>
    <w:multiLevelType w:val="hybridMultilevel"/>
    <w:tmpl w:val="C7A211B2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880579"/>
    <w:multiLevelType w:val="hybridMultilevel"/>
    <w:tmpl w:val="31167C3E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1B1E46"/>
    <w:multiLevelType w:val="hybridMultilevel"/>
    <w:tmpl w:val="1DB2B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8A22D5"/>
    <w:multiLevelType w:val="hybridMultilevel"/>
    <w:tmpl w:val="08C4C8AA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>
    <w:nsid w:val="62C01D42"/>
    <w:multiLevelType w:val="hybridMultilevel"/>
    <w:tmpl w:val="48706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040DF6"/>
    <w:multiLevelType w:val="hybridMultilevel"/>
    <w:tmpl w:val="A0F69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425CEA"/>
    <w:multiLevelType w:val="hybridMultilevel"/>
    <w:tmpl w:val="B0568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685EC8"/>
    <w:multiLevelType w:val="hybridMultilevel"/>
    <w:tmpl w:val="DBB2EC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E17300B"/>
    <w:multiLevelType w:val="hybridMultilevel"/>
    <w:tmpl w:val="20E8F0D6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876D98"/>
    <w:multiLevelType w:val="hybridMultilevel"/>
    <w:tmpl w:val="7EBA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E3841"/>
    <w:multiLevelType w:val="hybridMultilevel"/>
    <w:tmpl w:val="028AAB5A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76183C"/>
    <w:multiLevelType w:val="hybridMultilevel"/>
    <w:tmpl w:val="C2EEA684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96DD9"/>
    <w:multiLevelType w:val="hybridMultilevel"/>
    <w:tmpl w:val="EFA8BA50"/>
    <w:lvl w:ilvl="0" w:tplc="3E34C31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3"/>
  </w:num>
  <w:num w:numId="4">
    <w:abstractNumId w:val="30"/>
  </w:num>
  <w:num w:numId="5">
    <w:abstractNumId w:val="9"/>
  </w:num>
  <w:num w:numId="6">
    <w:abstractNumId w:val="26"/>
  </w:num>
  <w:num w:numId="7">
    <w:abstractNumId w:val="12"/>
  </w:num>
  <w:num w:numId="8">
    <w:abstractNumId w:val="27"/>
  </w:num>
  <w:num w:numId="9">
    <w:abstractNumId w:val="10"/>
  </w:num>
  <w:num w:numId="10">
    <w:abstractNumId w:val="28"/>
  </w:num>
  <w:num w:numId="11">
    <w:abstractNumId w:val="37"/>
  </w:num>
  <w:num w:numId="12">
    <w:abstractNumId w:val="35"/>
  </w:num>
  <w:num w:numId="13">
    <w:abstractNumId w:val="39"/>
  </w:num>
  <w:num w:numId="14">
    <w:abstractNumId w:val="38"/>
  </w:num>
  <w:num w:numId="15">
    <w:abstractNumId w:val="25"/>
  </w:num>
  <w:num w:numId="16">
    <w:abstractNumId w:val="13"/>
  </w:num>
  <w:num w:numId="17">
    <w:abstractNumId w:val="14"/>
  </w:num>
  <w:num w:numId="18">
    <w:abstractNumId w:val="22"/>
  </w:num>
  <w:num w:numId="19">
    <w:abstractNumId w:val="20"/>
  </w:num>
  <w:num w:numId="20">
    <w:abstractNumId w:val="11"/>
  </w:num>
  <w:num w:numId="21">
    <w:abstractNumId w:val="34"/>
  </w:num>
  <w:num w:numId="22">
    <w:abstractNumId w:val="24"/>
  </w:num>
  <w:num w:numId="23">
    <w:abstractNumId w:val="29"/>
  </w:num>
  <w:num w:numId="24">
    <w:abstractNumId w:val="17"/>
  </w:num>
  <w:num w:numId="25">
    <w:abstractNumId w:val="21"/>
  </w:num>
  <w:num w:numId="26">
    <w:abstractNumId w:val="18"/>
  </w:num>
  <w:num w:numId="27">
    <w:abstractNumId w:val="36"/>
  </w:num>
  <w:num w:numId="28">
    <w:abstractNumId w:val="33"/>
  </w:num>
  <w:num w:numId="29">
    <w:abstractNumId w:val="32"/>
  </w:num>
  <w:num w:numId="30">
    <w:abstractNumId w:val="16"/>
  </w:num>
  <w:num w:numId="31">
    <w:abstractNumId w:val="8"/>
  </w:num>
  <w:num w:numId="32">
    <w:abstractNumId w:val="3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/>
  <w:rsids>
    <w:rsidRoot w:val="009123FF"/>
    <w:rsid w:val="00022E8F"/>
    <w:rsid w:val="00056E22"/>
    <w:rsid w:val="00081899"/>
    <w:rsid w:val="0008422A"/>
    <w:rsid w:val="00097285"/>
    <w:rsid w:val="000B0B03"/>
    <w:rsid w:val="000E7481"/>
    <w:rsid w:val="000F01FF"/>
    <w:rsid w:val="00123CF2"/>
    <w:rsid w:val="001343DB"/>
    <w:rsid w:val="00174396"/>
    <w:rsid w:val="00187280"/>
    <w:rsid w:val="001B405D"/>
    <w:rsid w:val="001B5968"/>
    <w:rsid w:val="001C667E"/>
    <w:rsid w:val="001F4BEE"/>
    <w:rsid w:val="002314A7"/>
    <w:rsid w:val="002330F9"/>
    <w:rsid w:val="00251A64"/>
    <w:rsid w:val="0026276F"/>
    <w:rsid w:val="00273B2A"/>
    <w:rsid w:val="00275754"/>
    <w:rsid w:val="00281B95"/>
    <w:rsid w:val="0028445C"/>
    <w:rsid w:val="002E15E2"/>
    <w:rsid w:val="002F7232"/>
    <w:rsid w:val="003177E5"/>
    <w:rsid w:val="003370C2"/>
    <w:rsid w:val="003602C7"/>
    <w:rsid w:val="00362547"/>
    <w:rsid w:val="0039363B"/>
    <w:rsid w:val="00415094"/>
    <w:rsid w:val="00432AFF"/>
    <w:rsid w:val="00444D35"/>
    <w:rsid w:val="00462C6A"/>
    <w:rsid w:val="0048074F"/>
    <w:rsid w:val="004A58E4"/>
    <w:rsid w:val="004B77ED"/>
    <w:rsid w:val="004F71BB"/>
    <w:rsid w:val="005144EC"/>
    <w:rsid w:val="00531F41"/>
    <w:rsid w:val="00536B30"/>
    <w:rsid w:val="00552693"/>
    <w:rsid w:val="00565D1E"/>
    <w:rsid w:val="00574C1C"/>
    <w:rsid w:val="00594DB5"/>
    <w:rsid w:val="00595850"/>
    <w:rsid w:val="005B4438"/>
    <w:rsid w:val="005E3FD8"/>
    <w:rsid w:val="005F1A19"/>
    <w:rsid w:val="005F3DC1"/>
    <w:rsid w:val="006030C4"/>
    <w:rsid w:val="00611F16"/>
    <w:rsid w:val="006613C9"/>
    <w:rsid w:val="006646FA"/>
    <w:rsid w:val="0067133C"/>
    <w:rsid w:val="00687EDB"/>
    <w:rsid w:val="00693C13"/>
    <w:rsid w:val="006E315E"/>
    <w:rsid w:val="00721F01"/>
    <w:rsid w:val="007566D3"/>
    <w:rsid w:val="0076072D"/>
    <w:rsid w:val="0076606B"/>
    <w:rsid w:val="0079665B"/>
    <w:rsid w:val="007A5229"/>
    <w:rsid w:val="007B6F1D"/>
    <w:rsid w:val="007D4DC7"/>
    <w:rsid w:val="007E4068"/>
    <w:rsid w:val="008022B0"/>
    <w:rsid w:val="00815EBD"/>
    <w:rsid w:val="008365F8"/>
    <w:rsid w:val="008A0F67"/>
    <w:rsid w:val="008B53DE"/>
    <w:rsid w:val="008B6D62"/>
    <w:rsid w:val="008D6EF7"/>
    <w:rsid w:val="00907240"/>
    <w:rsid w:val="009123FF"/>
    <w:rsid w:val="009314E1"/>
    <w:rsid w:val="00945213"/>
    <w:rsid w:val="0096083A"/>
    <w:rsid w:val="009769CE"/>
    <w:rsid w:val="009B35C3"/>
    <w:rsid w:val="009D6E4C"/>
    <w:rsid w:val="00A07BEF"/>
    <w:rsid w:val="00A32C8B"/>
    <w:rsid w:val="00A3529D"/>
    <w:rsid w:val="00A439A4"/>
    <w:rsid w:val="00A63DD3"/>
    <w:rsid w:val="00A76C1C"/>
    <w:rsid w:val="00A94032"/>
    <w:rsid w:val="00AB7CAB"/>
    <w:rsid w:val="00B0560F"/>
    <w:rsid w:val="00B142DD"/>
    <w:rsid w:val="00B14340"/>
    <w:rsid w:val="00B21D4F"/>
    <w:rsid w:val="00B220B8"/>
    <w:rsid w:val="00B504DE"/>
    <w:rsid w:val="00B568A1"/>
    <w:rsid w:val="00B75314"/>
    <w:rsid w:val="00B8033D"/>
    <w:rsid w:val="00BA5D6B"/>
    <w:rsid w:val="00BD1486"/>
    <w:rsid w:val="00C02EE6"/>
    <w:rsid w:val="00C23E47"/>
    <w:rsid w:val="00C51831"/>
    <w:rsid w:val="00C90253"/>
    <w:rsid w:val="00C9672C"/>
    <w:rsid w:val="00CB01E9"/>
    <w:rsid w:val="00CB3D80"/>
    <w:rsid w:val="00CE565C"/>
    <w:rsid w:val="00CF3CE5"/>
    <w:rsid w:val="00D00A2A"/>
    <w:rsid w:val="00D14158"/>
    <w:rsid w:val="00D85900"/>
    <w:rsid w:val="00D87D22"/>
    <w:rsid w:val="00DA67B0"/>
    <w:rsid w:val="00DB0DDF"/>
    <w:rsid w:val="00DB13FE"/>
    <w:rsid w:val="00DD199A"/>
    <w:rsid w:val="00DD2DAD"/>
    <w:rsid w:val="00DE4C29"/>
    <w:rsid w:val="00E15408"/>
    <w:rsid w:val="00E16596"/>
    <w:rsid w:val="00E22E43"/>
    <w:rsid w:val="00E233E1"/>
    <w:rsid w:val="00E60A7E"/>
    <w:rsid w:val="00E86991"/>
    <w:rsid w:val="00EA4A06"/>
    <w:rsid w:val="00EA5AF9"/>
    <w:rsid w:val="00ED711C"/>
    <w:rsid w:val="00F14DEB"/>
    <w:rsid w:val="00F31B3D"/>
    <w:rsid w:val="00F35FA8"/>
    <w:rsid w:val="00F411C7"/>
    <w:rsid w:val="00F457BF"/>
    <w:rsid w:val="00F5065B"/>
    <w:rsid w:val="00F63D96"/>
    <w:rsid w:val="00F70AB3"/>
    <w:rsid w:val="00FE7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123CF2"/>
  </w:style>
  <w:style w:type="paragraph" w:styleId="1">
    <w:name w:val="heading 1"/>
    <w:basedOn w:val="a"/>
    <w:next w:val="a"/>
    <w:link w:val="10"/>
    <w:qFormat/>
    <w:rsid w:val="0090724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0724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5183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5183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5183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445C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44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24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0724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5183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518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5183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11">
    <w:name w:val="Знак1"/>
    <w:basedOn w:val="a"/>
    <w:rsid w:val="00DB0DD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qFormat/>
    <w:rsid w:val="00945213"/>
    <w:pPr>
      <w:ind w:left="720"/>
      <w:contextualSpacing/>
    </w:pPr>
  </w:style>
  <w:style w:type="table" w:styleId="a4">
    <w:name w:val="Table Grid"/>
    <w:basedOn w:val="a1"/>
    <w:rsid w:val="00A76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F5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065B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281B95"/>
    <w:pPr>
      <w:suppressAutoHyphens/>
      <w:spacing w:before="30" w:after="3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a8">
    <w:name w:val="Hyperlink"/>
    <w:basedOn w:val="a0"/>
    <w:rsid w:val="00281B95"/>
    <w:rPr>
      <w:color w:val="0000FF"/>
      <w:u w:val="single"/>
    </w:rPr>
  </w:style>
  <w:style w:type="character" w:customStyle="1" w:styleId="a9">
    <w:name w:val="Основной текст с отступом Знак"/>
    <w:basedOn w:val="a0"/>
    <w:link w:val="aa"/>
    <w:rsid w:val="009072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rsid w:val="0090724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a9"/>
    <w:link w:val="22"/>
    <w:rsid w:val="00907240"/>
  </w:style>
  <w:style w:type="paragraph" w:styleId="22">
    <w:name w:val="Body Text First Indent 2"/>
    <w:basedOn w:val="aa"/>
    <w:link w:val="21"/>
    <w:rsid w:val="00907240"/>
    <w:pPr>
      <w:ind w:firstLine="210"/>
    </w:pPr>
  </w:style>
  <w:style w:type="character" w:customStyle="1" w:styleId="ab">
    <w:name w:val="Основной текст Знак"/>
    <w:basedOn w:val="a0"/>
    <w:link w:val="ac"/>
    <w:rsid w:val="009072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rsid w:val="009072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Красная строка Знак"/>
    <w:basedOn w:val="ab"/>
    <w:link w:val="ae"/>
    <w:rsid w:val="00907240"/>
  </w:style>
  <w:style w:type="paragraph" w:styleId="ae">
    <w:name w:val="Body Text First Indent"/>
    <w:basedOn w:val="ac"/>
    <w:link w:val="ad"/>
    <w:rsid w:val="00907240"/>
    <w:pPr>
      <w:ind w:firstLine="210"/>
    </w:pPr>
  </w:style>
  <w:style w:type="character" w:customStyle="1" w:styleId="af">
    <w:name w:val="Название Знак"/>
    <w:basedOn w:val="a0"/>
    <w:link w:val="af0"/>
    <w:rsid w:val="009072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Title"/>
    <w:basedOn w:val="a"/>
    <w:link w:val="af"/>
    <w:qFormat/>
    <w:rsid w:val="009072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Текст концевой сноски Знак"/>
    <w:basedOn w:val="a0"/>
    <w:link w:val="af2"/>
    <w:semiHidden/>
    <w:rsid w:val="009072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1"/>
    <w:semiHidden/>
    <w:rsid w:val="009072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List 2"/>
    <w:basedOn w:val="a"/>
    <w:rsid w:val="00C5183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Стиль"/>
    <w:rsid w:val="00C51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C5183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C51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rsid w:val="00C51831"/>
    <w:pPr>
      <w:suppressAutoHyphens/>
      <w:spacing w:before="26" w:after="26"/>
    </w:pPr>
    <w:rPr>
      <w:rFonts w:ascii="Cambria" w:eastAsia="Times New Roman" w:hAnsi="Cambria" w:cs="Calibri"/>
      <w:sz w:val="20"/>
      <w:szCs w:val="20"/>
      <w:lang w:val="en-US" w:bidi="en-US"/>
    </w:rPr>
  </w:style>
  <w:style w:type="character" w:customStyle="1" w:styleId="af5">
    <w:name w:val="Текст сноски Знак"/>
    <w:basedOn w:val="a0"/>
    <w:link w:val="af4"/>
    <w:rsid w:val="00C51831"/>
    <w:rPr>
      <w:rFonts w:ascii="Cambria" w:eastAsia="Times New Roman" w:hAnsi="Cambria" w:cs="Calibri"/>
      <w:sz w:val="20"/>
      <w:szCs w:val="20"/>
      <w:lang w:val="en-US" w:bidi="en-US"/>
    </w:rPr>
  </w:style>
  <w:style w:type="character" w:styleId="af6">
    <w:name w:val="FollowedHyperlink"/>
    <w:basedOn w:val="a0"/>
    <w:rsid w:val="00C51831"/>
    <w:rPr>
      <w:color w:val="800080"/>
      <w:u w:val="single"/>
    </w:rPr>
  </w:style>
  <w:style w:type="paragraph" w:styleId="af7">
    <w:name w:val="header"/>
    <w:basedOn w:val="a"/>
    <w:link w:val="af8"/>
    <w:rsid w:val="00C518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rsid w:val="00C51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C518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C51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721F01"/>
  </w:style>
  <w:style w:type="paragraph" w:customStyle="1" w:styleId="c14">
    <w:name w:val="c14"/>
    <w:basedOn w:val="a"/>
    <w:rsid w:val="00721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13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8445C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28445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fb">
    <w:name w:val="Знак"/>
    <w:basedOn w:val="a"/>
    <w:rsid w:val="002844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2844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11">
    <w:name w:val="s_111"/>
    <w:basedOn w:val="a0"/>
    <w:rsid w:val="0028445C"/>
    <w:rPr>
      <w:strike w:val="0"/>
      <w:dstrike w:val="0"/>
      <w:color w:val="008000"/>
      <w:sz w:val="20"/>
      <w:szCs w:val="20"/>
      <w:u w:val="single"/>
      <w:effect w:val="none"/>
    </w:rPr>
  </w:style>
  <w:style w:type="character" w:styleId="afc">
    <w:name w:val="page number"/>
    <w:basedOn w:val="a0"/>
    <w:rsid w:val="0028445C"/>
  </w:style>
  <w:style w:type="paragraph" w:styleId="31">
    <w:name w:val="Body Text 3"/>
    <w:basedOn w:val="a"/>
    <w:link w:val="32"/>
    <w:rsid w:val="002844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445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d">
    <w:name w:val="Знак"/>
    <w:basedOn w:val="a"/>
    <w:rsid w:val="002844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6">
    <w:name w:val="стиль2"/>
    <w:basedOn w:val="a"/>
    <w:uiPriority w:val="99"/>
    <w:rsid w:val="0028445C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rsid w:val="002844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Основной текст1"/>
    <w:basedOn w:val="a"/>
    <w:rsid w:val="0028445C"/>
    <w:pPr>
      <w:shd w:val="clear" w:color="auto" w:fill="FFFFFF"/>
      <w:spacing w:after="0" w:line="302" w:lineRule="exact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3">
    <w:name w:val="Заголовок №3_"/>
    <w:link w:val="310"/>
    <w:rsid w:val="0028445C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3"/>
    <w:rsid w:val="0028445C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link w:val="141"/>
    <w:uiPriority w:val="99"/>
    <w:rsid w:val="0028445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8445C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36">
    <w:name w:val="Заголовок №36"/>
    <w:rsid w:val="0028445C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paragraph" w:customStyle="1" w:styleId="FR2">
    <w:name w:val="FR2"/>
    <w:rsid w:val="0028445C"/>
    <w:pPr>
      <w:widowControl w:val="0"/>
      <w:spacing w:after="0"/>
      <w:ind w:firstLine="709"/>
      <w:jc w:val="center"/>
    </w:pPr>
    <w:rPr>
      <w:rFonts w:ascii="Times New Roman" w:eastAsia="Calibri" w:hAnsi="Times New Roman" w:cs="Times New Roman"/>
      <w:b/>
      <w:sz w:val="32"/>
      <w:szCs w:val="20"/>
      <w:lang w:eastAsia="ru-RU"/>
    </w:rPr>
  </w:style>
  <w:style w:type="paragraph" w:customStyle="1" w:styleId="afe">
    <w:name w:val="А_основной"/>
    <w:basedOn w:val="a"/>
    <w:link w:val="aff"/>
    <w:qFormat/>
    <w:rsid w:val="0028445C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А_основной Знак"/>
    <w:basedOn w:val="a0"/>
    <w:link w:val="afe"/>
    <w:rsid w:val="0028445C"/>
    <w:rPr>
      <w:rFonts w:ascii="Times New Roman" w:eastAsia="Calibri" w:hAnsi="Times New Roman" w:cs="Times New Roman"/>
      <w:sz w:val="28"/>
      <w:szCs w:val="28"/>
    </w:rPr>
  </w:style>
  <w:style w:type="character" w:customStyle="1" w:styleId="apple-converted-space">
    <w:name w:val="apple-converted-space"/>
    <w:rsid w:val="0028445C"/>
  </w:style>
  <w:style w:type="paragraph" w:customStyle="1" w:styleId="c10">
    <w:name w:val="c10"/>
    <w:basedOn w:val="a"/>
    <w:rsid w:val="0028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8445C"/>
  </w:style>
  <w:style w:type="paragraph" w:customStyle="1" w:styleId="c13">
    <w:name w:val="c13"/>
    <w:basedOn w:val="a"/>
    <w:rsid w:val="0028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 + Курсив52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0">
    <w:name w:val="Основной текст (10)_"/>
    <w:basedOn w:val="a0"/>
    <w:link w:val="101"/>
    <w:uiPriority w:val="99"/>
    <w:rsid w:val="0028445C"/>
    <w:rPr>
      <w:b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28445C"/>
    <w:pPr>
      <w:shd w:val="clear" w:color="auto" w:fill="FFFFFF"/>
      <w:spacing w:after="0" w:line="240" w:lineRule="atLeast"/>
    </w:pPr>
    <w:rPr>
      <w:b/>
    </w:rPr>
  </w:style>
  <w:style w:type="character" w:customStyle="1" w:styleId="102">
    <w:name w:val="Основной текст (10) + Не полужирный"/>
    <w:aliases w:val="Курсив20"/>
    <w:basedOn w:val="100"/>
    <w:uiPriority w:val="99"/>
    <w:rsid w:val="0028445C"/>
    <w:rPr>
      <w:b w:val="0"/>
      <w:bCs w:val="0"/>
      <w:i/>
      <w:iCs/>
    </w:rPr>
  </w:style>
  <w:style w:type="character" w:customStyle="1" w:styleId="51">
    <w:name w:val="Основной текст + Курсив51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ParagraphStyle">
    <w:name w:val="Paragraph Style"/>
    <w:rsid w:val="0028445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aff0">
    <w:name w:val="Основной текст + Курсив"/>
    <w:aliases w:val="Интервал 0 pt Exact"/>
    <w:uiPriority w:val="99"/>
    <w:rsid w:val="0028445C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1">
    <w:name w:val="Основной текст_"/>
    <w:link w:val="41"/>
    <w:rsid w:val="0028445C"/>
    <w:rPr>
      <w:shd w:val="clear" w:color="auto" w:fill="FFFFFF"/>
    </w:rPr>
  </w:style>
  <w:style w:type="paragraph" w:customStyle="1" w:styleId="41">
    <w:name w:val="Основной текст4"/>
    <w:basedOn w:val="a"/>
    <w:link w:val="aff1"/>
    <w:rsid w:val="0028445C"/>
    <w:pPr>
      <w:widowControl w:val="0"/>
      <w:shd w:val="clear" w:color="auto" w:fill="FFFFFF"/>
      <w:spacing w:after="0" w:line="288" w:lineRule="exact"/>
      <w:jc w:val="both"/>
    </w:pPr>
  </w:style>
  <w:style w:type="character" w:customStyle="1" w:styleId="34">
    <w:name w:val="Основной текст + Курсив3"/>
    <w:uiPriority w:val="99"/>
    <w:rsid w:val="0028445C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81">
    <w:name w:val="Основной текст (8)_"/>
    <w:link w:val="82"/>
    <w:uiPriority w:val="99"/>
    <w:rsid w:val="0028445C"/>
    <w:rPr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28445C"/>
    <w:pPr>
      <w:shd w:val="clear" w:color="auto" w:fill="FFFFFF"/>
      <w:spacing w:before="180" w:after="0" w:line="280" w:lineRule="exact"/>
      <w:jc w:val="both"/>
    </w:pPr>
  </w:style>
  <w:style w:type="character" w:customStyle="1" w:styleId="38">
    <w:name w:val="Основной текст + Курсив38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8">
    <w:name w:val="Основной текст (10) + Не полужирный8"/>
    <w:aliases w:val="Курсив11"/>
    <w:basedOn w:val="100"/>
    <w:uiPriority w:val="99"/>
    <w:rsid w:val="0028445C"/>
    <w:rPr>
      <w:b w:val="0"/>
      <w:bCs w:val="0"/>
      <w:i/>
      <w:iCs/>
      <w:sz w:val="20"/>
      <w:szCs w:val="20"/>
    </w:rPr>
  </w:style>
  <w:style w:type="character" w:customStyle="1" w:styleId="107">
    <w:name w:val="Основной текст (10) + Не полужирный7"/>
    <w:aliases w:val="Курсив10"/>
    <w:basedOn w:val="100"/>
    <w:uiPriority w:val="99"/>
    <w:rsid w:val="0028445C"/>
    <w:rPr>
      <w:b w:val="0"/>
      <w:bCs w:val="0"/>
      <w:i/>
      <w:iCs/>
      <w:sz w:val="20"/>
      <w:szCs w:val="20"/>
    </w:rPr>
  </w:style>
  <w:style w:type="character" w:customStyle="1" w:styleId="340">
    <w:name w:val="Основной текст + Курсив34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5">
    <w:name w:val="Основной текст (10) + Не полужирный5"/>
    <w:aliases w:val="Курсив8"/>
    <w:basedOn w:val="100"/>
    <w:uiPriority w:val="99"/>
    <w:rsid w:val="0028445C"/>
    <w:rPr>
      <w:b w:val="0"/>
      <w:bCs w:val="0"/>
      <w:i/>
      <w:iCs/>
      <w:sz w:val="20"/>
      <w:szCs w:val="20"/>
    </w:rPr>
  </w:style>
  <w:style w:type="character" w:customStyle="1" w:styleId="320">
    <w:name w:val="Основной текст + Курсив32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4">
    <w:name w:val="Основной текст (10) + Не полужирный4"/>
    <w:aliases w:val="Курсив7"/>
    <w:basedOn w:val="100"/>
    <w:uiPriority w:val="99"/>
    <w:rsid w:val="0028445C"/>
    <w:rPr>
      <w:b w:val="0"/>
      <w:bCs w:val="0"/>
      <w:i/>
      <w:iCs/>
      <w:sz w:val="20"/>
      <w:szCs w:val="20"/>
    </w:rPr>
  </w:style>
  <w:style w:type="character" w:customStyle="1" w:styleId="28">
    <w:name w:val="Основной текст + Курсив28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30">
    <w:name w:val="Основной текст + Курсив23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3">
    <w:name w:val="Основной текст (10) + Не полужирный3"/>
    <w:aliases w:val="Курсив6"/>
    <w:basedOn w:val="100"/>
    <w:uiPriority w:val="99"/>
    <w:rsid w:val="0028445C"/>
    <w:rPr>
      <w:b w:val="0"/>
      <w:bCs w:val="0"/>
      <w:i/>
      <w:iCs/>
      <w:sz w:val="20"/>
      <w:szCs w:val="20"/>
    </w:rPr>
  </w:style>
  <w:style w:type="character" w:customStyle="1" w:styleId="220">
    <w:name w:val="Основной текст + Курсив22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10">
    <w:name w:val="Основной текст + Курсив21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5">
    <w:name w:val="Основной текст + Курсив15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0">
    <w:name w:val="Основной текст + Курсив14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0">
    <w:name w:val="Основной текст + Курсив12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6">
    <w:name w:val="Основной текст + Курсив10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">
    <w:name w:val="Основной текст + Курсив7"/>
    <w:basedOn w:val="a0"/>
    <w:uiPriority w:val="99"/>
    <w:rsid w:val="0028445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BookmanOldStyle">
    <w:name w:val="Основной текст + Bookman Old Style"/>
    <w:aliases w:val="8 pt,Полужирный13"/>
    <w:uiPriority w:val="99"/>
    <w:rsid w:val="0028445C"/>
    <w:rPr>
      <w:rFonts w:ascii="Bookman Old Style" w:hAnsi="Bookman Old Style" w:cs="Bookman Old Style"/>
      <w:b/>
      <w:bCs/>
      <w:sz w:val="16"/>
      <w:szCs w:val="1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F5737-676F-4982-9EBB-21458C03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2602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Test55</cp:lastModifiedBy>
  <cp:revision>13</cp:revision>
  <cp:lastPrinted>2021-09-03T14:40:00Z</cp:lastPrinted>
  <dcterms:created xsi:type="dcterms:W3CDTF">2021-12-15T12:00:00Z</dcterms:created>
  <dcterms:modified xsi:type="dcterms:W3CDTF">2021-12-17T13:36:00Z</dcterms:modified>
</cp:coreProperties>
</file>